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CD931" w14:textId="0DFF4006" w:rsidR="00E002B4" w:rsidRPr="00C1660D" w:rsidRDefault="00E002B4" w:rsidP="00F5295C">
      <w:pPr>
        <w:spacing w:after="120"/>
        <w:ind w:left="6367"/>
        <w:rPr>
          <w:rFonts w:asciiTheme="minorHAnsi" w:hAnsiTheme="minorHAnsi" w:cstheme="minorHAnsi"/>
        </w:rPr>
      </w:pPr>
      <w:r w:rsidRPr="00C1660D">
        <w:rPr>
          <w:rFonts w:asciiTheme="minorHAnsi" w:hAnsiTheme="minorHAnsi" w:cstheme="minorHAnsi"/>
        </w:rPr>
        <w:t>ALL'AGENZIA ITALIANA PER LA COOPERAZIONE ALLO SVILUPPO</w:t>
      </w:r>
    </w:p>
    <w:p w14:paraId="3EA44AA9" w14:textId="509E20D9" w:rsidR="00E002B4" w:rsidRPr="00C1660D" w:rsidRDefault="00405FFE" w:rsidP="00E87E9C">
      <w:pPr>
        <w:spacing w:after="120"/>
        <w:ind w:left="5659" w:firstLine="709"/>
        <w:rPr>
          <w:rFonts w:asciiTheme="minorHAnsi" w:hAnsiTheme="minorHAnsi" w:cstheme="minorHAnsi"/>
        </w:rPr>
      </w:pPr>
      <w:r>
        <w:rPr>
          <w:rFonts w:asciiTheme="minorHAnsi" w:hAnsiTheme="minorHAnsi" w:cstheme="minorHAnsi"/>
        </w:rPr>
        <w:t>Indirizzo Sede AICS</w:t>
      </w:r>
    </w:p>
    <w:p w14:paraId="3FD0F96E" w14:textId="77777777" w:rsidR="001C10A4" w:rsidRPr="006707DB" w:rsidRDefault="001C10A4" w:rsidP="008D1269">
      <w:pPr>
        <w:spacing w:after="120" w:line="360" w:lineRule="auto"/>
        <w:jc w:val="both"/>
        <w:rPr>
          <w:rFonts w:ascii="Garamond" w:hAnsi="Garamond" w:cs="Garamond"/>
        </w:rPr>
      </w:pPr>
    </w:p>
    <w:p w14:paraId="3A5F2C56" w14:textId="45774A99" w:rsidR="00BA7C1B" w:rsidRDefault="545656B0" w:rsidP="5FB7A001">
      <w:pPr>
        <w:spacing w:after="240" w:line="360" w:lineRule="auto"/>
        <w:jc w:val="both"/>
        <w:rPr>
          <w:b/>
          <w:bCs/>
        </w:rPr>
      </w:pPr>
      <w:r w:rsidRPr="5FB7A001">
        <w:rPr>
          <w:rStyle w:val="normaltextrun"/>
          <w:b/>
          <w:bCs/>
          <w:color w:val="000000"/>
          <w:shd w:val="clear" w:color="auto" w:fill="FFFFFF"/>
        </w:rPr>
        <w:t>Oggetto: Avviso</w:t>
      </w:r>
      <w:r w:rsidRPr="5FB7A001">
        <w:rPr>
          <w:i/>
          <w:iCs/>
        </w:rPr>
        <w:t xml:space="preserve"> [Titolo dell’Avviso]</w:t>
      </w:r>
      <w:r w:rsidRPr="5FB7A001">
        <w:t xml:space="preserve"> – Pubblicato in data […] /[...] </w:t>
      </w:r>
    </w:p>
    <w:p w14:paraId="73CE1260" w14:textId="10151DA3" w:rsidR="00E002B4" w:rsidRPr="00C1660D" w:rsidRDefault="00743A91" w:rsidP="5FB7A001">
      <w:pPr>
        <w:spacing w:after="120" w:line="360" w:lineRule="auto"/>
        <w:jc w:val="both"/>
      </w:pPr>
      <w:r w:rsidRPr="5FB7A001">
        <w:rPr>
          <w:b/>
          <w:bCs/>
        </w:rPr>
        <w:t>Titolo/acronimo dell’iniziativa</w:t>
      </w:r>
      <w:r w:rsidR="00E002B4" w:rsidRPr="5FB7A001">
        <w:rPr>
          <w:b/>
          <w:bCs/>
        </w:rPr>
        <w:t>:</w:t>
      </w:r>
      <w:r w:rsidR="001F3689" w:rsidRPr="5FB7A001">
        <w:t xml:space="preserve"> [</w:t>
      </w:r>
      <w:r w:rsidR="04B6BFBD" w:rsidRPr="5FB7A001">
        <w:t>...</w:t>
      </w:r>
      <w:r w:rsidR="001F3689" w:rsidRPr="5FB7A001">
        <w:t>]</w:t>
      </w:r>
    </w:p>
    <w:p w14:paraId="43A3F1A6" w14:textId="63A62CFE" w:rsidR="00E002B4" w:rsidRPr="00C1660D" w:rsidRDefault="00934D6D" w:rsidP="5FB7A001">
      <w:pPr>
        <w:spacing w:after="120" w:line="360" w:lineRule="auto"/>
        <w:jc w:val="both"/>
      </w:pPr>
      <w:r w:rsidRPr="5FB7A001">
        <w:rPr>
          <w:b/>
          <w:bCs/>
        </w:rPr>
        <w:t xml:space="preserve">Paese </w:t>
      </w:r>
      <w:r w:rsidR="0069433E" w:rsidRPr="5FB7A001">
        <w:rPr>
          <w:b/>
          <w:bCs/>
        </w:rPr>
        <w:t>di realizzazione</w:t>
      </w:r>
      <w:r w:rsidR="00E002B4" w:rsidRPr="5FB7A001">
        <w:rPr>
          <w:b/>
          <w:bCs/>
        </w:rPr>
        <w:t>:</w:t>
      </w:r>
      <w:r w:rsidR="008B3078" w:rsidRPr="5FB7A001">
        <w:t xml:space="preserve"> </w:t>
      </w:r>
      <w:r w:rsidR="000F56EF" w:rsidRPr="5FB7A001">
        <w:t>[</w:t>
      </w:r>
      <w:r w:rsidR="0D07CCBF" w:rsidRPr="5FB7A001">
        <w:t>...</w:t>
      </w:r>
      <w:r w:rsidR="000F56EF" w:rsidRPr="5FB7A001">
        <w:t>]</w:t>
      </w:r>
    </w:p>
    <w:p w14:paraId="037A420D" w14:textId="4682DC29" w:rsidR="00E002B4" w:rsidRPr="00C1660D" w:rsidRDefault="7F2F9CA8" w:rsidP="5FB7A001">
      <w:pPr>
        <w:spacing w:after="120" w:line="360" w:lineRule="auto"/>
        <w:jc w:val="both"/>
      </w:pPr>
      <w:r w:rsidRPr="5FB7A001">
        <w:rPr>
          <w:b/>
          <w:bCs/>
        </w:rPr>
        <w:t>Soggetto</w:t>
      </w:r>
      <w:r w:rsidR="00063D3F" w:rsidRPr="5FB7A001">
        <w:rPr>
          <w:b/>
          <w:bCs/>
        </w:rPr>
        <w:t xml:space="preserve"> P</w:t>
      </w:r>
      <w:r w:rsidR="00E002B4" w:rsidRPr="5FB7A001">
        <w:rPr>
          <w:b/>
          <w:bCs/>
        </w:rPr>
        <w:t>roponente:</w:t>
      </w:r>
      <w:r w:rsidR="00E002B4" w:rsidRPr="5FB7A001">
        <w:t xml:space="preserve"> [</w:t>
      </w:r>
      <w:r w:rsidR="33D6ECCD" w:rsidRPr="5FB7A001">
        <w:t>D</w:t>
      </w:r>
      <w:r w:rsidR="00B54125" w:rsidRPr="5FB7A001">
        <w:rPr>
          <w:i/>
          <w:iCs/>
        </w:rPr>
        <w:t>enominazione</w:t>
      </w:r>
      <w:r w:rsidR="00E002B4" w:rsidRPr="5FB7A001">
        <w:t>]</w:t>
      </w:r>
    </w:p>
    <w:p w14:paraId="56D1017C" w14:textId="77777777" w:rsidR="00C1660D" w:rsidRDefault="00C1660D" w:rsidP="5FB7A001">
      <w:pPr>
        <w:spacing w:after="120" w:line="360" w:lineRule="auto"/>
        <w:jc w:val="both"/>
      </w:pPr>
      <w:bookmarkStart w:id="0" w:name="_Hlk56161055"/>
    </w:p>
    <w:p w14:paraId="562F11D0" w14:textId="1DE2C3BE" w:rsidR="00084CED" w:rsidRPr="00C1660D" w:rsidRDefault="00526481" w:rsidP="5FB7A001">
      <w:pPr>
        <w:spacing w:after="120" w:line="360" w:lineRule="auto"/>
        <w:jc w:val="both"/>
        <w:rPr>
          <w:b/>
          <w:bCs/>
        </w:rPr>
      </w:pPr>
      <w:r w:rsidRPr="5FB7A001">
        <w:t>Il/La sottoscritto/a [</w:t>
      </w:r>
      <w:r w:rsidRPr="5FB7A001">
        <w:rPr>
          <w:i/>
          <w:iCs/>
        </w:rPr>
        <w:t>Nome</w:t>
      </w:r>
      <w:r w:rsidR="008153FB" w:rsidRPr="5FB7A001">
        <w:rPr>
          <w:i/>
          <w:iCs/>
        </w:rPr>
        <w:t xml:space="preserve"> </w:t>
      </w:r>
      <w:r w:rsidRPr="5FB7A001">
        <w:rPr>
          <w:i/>
          <w:iCs/>
        </w:rPr>
        <w:t>e</w:t>
      </w:r>
      <w:r w:rsidR="008153FB" w:rsidRPr="5FB7A001">
        <w:rPr>
          <w:i/>
          <w:iCs/>
        </w:rPr>
        <w:t xml:space="preserve"> </w:t>
      </w:r>
      <w:r w:rsidRPr="5FB7A001">
        <w:rPr>
          <w:i/>
          <w:iCs/>
        </w:rPr>
        <w:t>Cognome</w:t>
      </w:r>
      <w:r w:rsidRPr="5FB7A001">
        <w:t xml:space="preserve">] nato/a </w:t>
      </w:r>
      <w:r w:rsidR="00F5286E" w:rsidRPr="5FB7A001">
        <w:t xml:space="preserve">a </w:t>
      </w:r>
      <w:r w:rsidR="008153FB" w:rsidRPr="5FB7A001">
        <w:t>[</w:t>
      </w:r>
      <w:r w:rsidR="008153FB" w:rsidRPr="5FB7A001">
        <w:rPr>
          <w:i/>
          <w:iCs/>
        </w:rPr>
        <w:t>Comune (Provincia)</w:t>
      </w:r>
      <w:r w:rsidR="008153FB" w:rsidRPr="5FB7A001">
        <w:t>]</w:t>
      </w:r>
      <w:r w:rsidRPr="5FB7A001">
        <w:t xml:space="preserve"> il </w:t>
      </w:r>
      <w:r w:rsidR="008153FB" w:rsidRPr="5FB7A001">
        <w:t>[</w:t>
      </w:r>
      <w:r w:rsidR="008153FB" w:rsidRPr="5FB7A001">
        <w:rPr>
          <w:i/>
          <w:iCs/>
        </w:rPr>
        <w:t>…/…/…</w:t>
      </w:r>
      <w:r w:rsidR="008153FB" w:rsidRPr="5FB7A001">
        <w:t>],</w:t>
      </w:r>
      <w:r w:rsidRPr="5FB7A001">
        <w:t xml:space="preserve"> </w:t>
      </w:r>
      <w:r w:rsidR="001F3689" w:rsidRPr="5FB7A001">
        <w:t>[</w:t>
      </w:r>
      <w:r w:rsidRPr="5FB7A001">
        <w:rPr>
          <w:i/>
          <w:iCs/>
        </w:rPr>
        <w:t>Codice fiscale</w:t>
      </w:r>
      <w:r w:rsidR="001F3689" w:rsidRPr="5FB7A001">
        <w:t>]</w:t>
      </w:r>
      <w:r w:rsidRPr="5FB7A001">
        <w:t>, nella sua qualità di Rappresentante Legale/</w:t>
      </w:r>
      <w:r w:rsidR="00A42C4C" w:rsidRPr="5FB7A001">
        <w:t>altro soggetto cui è attribuito il potere di firma</w:t>
      </w:r>
      <w:r w:rsidR="00042038" w:rsidRPr="5FB7A001">
        <w:rPr>
          <w:rStyle w:val="FootnoteReference"/>
        </w:rPr>
        <w:footnoteReference w:id="2"/>
      </w:r>
      <w:r w:rsidR="00A42C4C" w:rsidRPr="5FB7A001">
        <w:t xml:space="preserve"> risultante da apposito atto da allegare </w:t>
      </w:r>
      <w:r w:rsidR="001F3689" w:rsidRPr="5FB7A001">
        <w:t>(</w:t>
      </w:r>
      <w:r w:rsidR="00A42C4C" w:rsidRPr="5FB7A001">
        <w:t>regolamento, statuto</w:t>
      </w:r>
      <w:r w:rsidR="34B92825" w:rsidRPr="5FB7A001">
        <w:t xml:space="preserve">, </w:t>
      </w:r>
      <w:r w:rsidR="00A42C4C" w:rsidRPr="5FB7A001">
        <w:t>apposita delega specifica</w:t>
      </w:r>
      <w:r w:rsidR="5566B58C" w:rsidRPr="5FB7A001">
        <w:t xml:space="preserve"> o altro atto</w:t>
      </w:r>
      <w:r w:rsidR="001F3689" w:rsidRPr="5FB7A001">
        <w:t>)</w:t>
      </w:r>
      <w:r w:rsidRPr="5FB7A001">
        <w:t xml:space="preserve"> del </w:t>
      </w:r>
      <w:r w:rsidR="0055376A" w:rsidRPr="5FB7A001">
        <w:t xml:space="preserve">Rappresentante Legale </w:t>
      </w:r>
      <w:r w:rsidRPr="5FB7A001">
        <w:t>del/la [</w:t>
      </w:r>
      <w:r w:rsidRPr="5FB7A001">
        <w:rPr>
          <w:i/>
          <w:iCs/>
        </w:rPr>
        <w:t>denominazione</w:t>
      </w:r>
      <w:r w:rsidRPr="5FB7A001">
        <w:t>], con sede in [</w:t>
      </w:r>
      <w:r w:rsidR="5938258C" w:rsidRPr="5FB7A001">
        <w:t xml:space="preserve">città, </w:t>
      </w:r>
      <w:r w:rsidRPr="5FB7A001">
        <w:rPr>
          <w:i/>
          <w:iCs/>
        </w:rPr>
        <w:t>indirizzo</w:t>
      </w:r>
      <w:r w:rsidRPr="5FB7A001">
        <w:t>],</w:t>
      </w:r>
      <w:bookmarkEnd w:id="0"/>
    </w:p>
    <w:p w14:paraId="66CB38B2" w14:textId="77777777" w:rsidR="00E002B4" w:rsidRPr="00C1660D" w:rsidRDefault="00E002B4" w:rsidP="5FB7A001">
      <w:pPr>
        <w:spacing w:after="120" w:line="360" w:lineRule="auto"/>
        <w:jc w:val="center"/>
        <w:rPr>
          <w:b/>
          <w:bCs/>
        </w:rPr>
      </w:pPr>
      <w:r w:rsidRPr="5FB7A001">
        <w:rPr>
          <w:b/>
          <w:bCs/>
        </w:rPr>
        <w:t>CHIEDE</w:t>
      </w:r>
    </w:p>
    <w:p w14:paraId="57F7D146" w14:textId="7F85C97E" w:rsidR="5EE8B7A0" w:rsidRDefault="49AC8567" w:rsidP="5FB7A001">
      <w:pPr>
        <w:pStyle w:val="ListParagraph"/>
        <w:numPr>
          <w:ilvl w:val="0"/>
          <w:numId w:val="2"/>
        </w:numPr>
        <w:spacing w:after="120" w:line="259" w:lineRule="auto"/>
        <w:jc w:val="both"/>
        <w:rPr>
          <w:rFonts w:ascii="Times New Roman" w:eastAsia="Times New Roman" w:hAnsi="Times New Roman"/>
          <w:sz w:val="24"/>
          <w:szCs w:val="24"/>
          <w:lang w:val="it-IT"/>
        </w:rPr>
      </w:pPr>
      <w:r w:rsidRPr="5FB7A001">
        <w:rPr>
          <w:rFonts w:ascii="Times New Roman" w:eastAsia="Times New Roman" w:hAnsi="Times New Roman"/>
          <w:color w:val="000000" w:themeColor="text1"/>
          <w:sz w:val="24"/>
          <w:szCs w:val="24"/>
          <w:lang w:val="it-IT"/>
        </w:rPr>
        <w:t>l</w:t>
      </w:r>
      <w:r w:rsidR="5EE8B7A0" w:rsidRPr="5FB7A001">
        <w:rPr>
          <w:rFonts w:ascii="Times New Roman" w:eastAsia="Times New Roman" w:hAnsi="Times New Roman"/>
          <w:color w:val="000000" w:themeColor="text1"/>
          <w:sz w:val="24"/>
          <w:szCs w:val="24"/>
          <w:lang w:val="it-IT"/>
        </w:rPr>
        <w:t xml:space="preserve">’ammissione </w:t>
      </w:r>
      <w:r w:rsidR="5EE8B7A0" w:rsidRPr="5FB7A001">
        <w:rPr>
          <w:rFonts w:ascii="Times New Roman" w:eastAsia="Times New Roman" w:hAnsi="Times New Roman"/>
          <w:sz w:val="24"/>
          <w:szCs w:val="24"/>
          <w:lang w:val="it-IT"/>
        </w:rPr>
        <w:t>alla procedura comparativa, di cui all’Avviso in oggetto, con la proposta progettuale denominata: [</w:t>
      </w:r>
      <w:r w:rsidR="5EE8B7A0" w:rsidRPr="5FB7A001">
        <w:rPr>
          <w:rFonts w:ascii="Times New Roman" w:eastAsia="Times New Roman" w:hAnsi="Times New Roman"/>
          <w:i/>
          <w:iCs/>
          <w:sz w:val="24"/>
          <w:szCs w:val="24"/>
          <w:lang w:val="it-IT"/>
        </w:rPr>
        <w:t>titolo sintetico dell’Iniziativa /acronimo</w:t>
      </w:r>
      <w:r w:rsidR="5EE8B7A0" w:rsidRPr="5FB7A001">
        <w:rPr>
          <w:rFonts w:ascii="Times New Roman" w:eastAsia="Times New Roman" w:hAnsi="Times New Roman"/>
          <w:sz w:val="24"/>
          <w:szCs w:val="24"/>
          <w:lang w:val="it-IT"/>
        </w:rPr>
        <w:t>] nel Lotto [</w:t>
      </w:r>
      <w:r w:rsidR="5EE8B7A0" w:rsidRPr="5FB7A001">
        <w:rPr>
          <w:rFonts w:ascii="Times New Roman" w:eastAsia="Times New Roman" w:hAnsi="Times New Roman"/>
          <w:i/>
          <w:iCs/>
          <w:sz w:val="24"/>
          <w:szCs w:val="24"/>
          <w:lang w:val="it-IT"/>
        </w:rPr>
        <w:t>numero del lotto</w:t>
      </w:r>
      <w:r w:rsidR="5EE8B7A0" w:rsidRPr="5FB7A001">
        <w:rPr>
          <w:rFonts w:ascii="Times New Roman" w:eastAsia="Times New Roman" w:hAnsi="Times New Roman"/>
          <w:sz w:val="24"/>
          <w:szCs w:val="24"/>
          <w:lang w:val="it-IT"/>
        </w:rPr>
        <w:t>]</w:t>
      </w:r>
      <w:r w:rsidR="15C228CF" w:rsidRPr="5FB7A001">
        <w:rPr>
          <w:rFonts w:ascii="Times New Roman" w:eastAsia="Times New Roman" w:hAnsi="Times New Roman"/>
          <w:sz w:val="24"/>
          <w:szCs w:val="24"/>
          <w:lang w:val="it-IT"/>
        </w:rPr>
        <w:t>, riferita</w:t>
      </w:r>
      <w:r w:rsidR="5EE8B7A0" w:rsidRPr="5FB7A001">
        <w:rPr>
          <w:rFonts w:ascii="Times New Roman" w:eastAsia="Times New Roman" w:hAnsi="Times New Roman"/>
          <w:sz w:val="24"/>
          <w:szCs w:val="24"/>
          <w:lang w:val="it-IT"/>
        </w:rPr>
        <w:t xml:space="preserve"> al seguente Ambito Tematico di Intervento [</w:t>
      </w:r>
      <w:r w:rsidR="009B1C83" w:rsidRPr="5FB7A001">
        <w:rPr>
          <w:rFonts w:ascii="Times New Roman" w:eastAsia="Times New Roman" w:hAnsi="Times New Roman"/>
          <w:sz w:val="24"/>
          <w:szCs w:val="24"/>
          <w:lang w:val="it-IT"/>
        </w:rPr>
        <w:t>...</w:t>
      </w:r>
      <w:r w:rsidR="5EE8B7A0" w:rsidRPr="5FB7A001">
        <w:rPr>
          <w:rFonts w:ascii="Times New Roman" w:eastAsia="Times New Roman" w:hAnsi="Times New Roman"/>
          <w:sz w:val="24"/>
          <w:szCs w:val="24"/>
          <w:lang w:val="it-IT"/>
        </w:rPr>
        <w:t>]</w:t>
      </w:r>
      <w:r w:rsidR="7EBFA9D4" w:rsidRPr="5FB7A001">
        <w:rPr>
          <w:rFonts w:ascii="Times New Roman" w:eastAsia="Times New Roman" w:hAnsi="Times New Roman"/>
          <w:sz w:val="24"/>
          <w:szCs w:val="24"/>
          <w:lang w:val="it-IT"/>
        </w:rPr>
        <w:t>;</w:t>
      </w:r>
    </w:p>
    <w:p w14:paraId="025AFC95" w14:textId="49A028DB" w:rsidR="5EE8B7A0" w:rsidRDefault="7EBFA9D4" w:rsidP="5FB7A001">
      <w:pPr>
        <w:pStyle w:val="ListParagraph"/>
        <w:numPr>
          <w:ilvl w:val="0"/>
          <w:numId w:val="1"/>
        </w:numPr>
        <w:spacing w:after="120"/>
        <w:jc w:val="both"/>
        <w:rPr>
          <w:rFonts w:ascii="Times New Roman" w:eastAsia="Times New Roman" w:hAnsi="Times New Roman"/>
          <w:color w:val="000000" w:themeColor="text1"/>
          <w:sz w:val="24"/>
          <w:szCs w:val="24"/>
        </w:rPr>
      </w:pPr>
      <w:r w:rsidRPr="002F4433">
        <w:rPr>
          <w:rFonts w:ascii="Times New Roman" w:eastAsia="Times New Roman" w:hAnsi="Times New Roman"/>
          <w:color w:val="000000" w:themeColor="text1"/>
          <w:sz w:val="24"/>
          <w:szCs w:val="24"/>
          <w:lang w:val="it-IT"/>
        </w:rPr>
        <w:t>a</w:t>
      </w:r>
      <w:r w:rsidR="5EE8B7A0" w:rsidRPr="002F4433">
        <w:rPr>
          <w:rFonts w:ascii="Times New Roman" w:eastAsia="Times New Roman" w:hAnsi="Times New Roman"/>
          <w:color w:val="000000" w:themeColor="text1"/>
          <w:sz w:val="24"/>
          <w:szCs w:val="24"/>
          <w:lang w:val="it-IT"/>
        </w:rPr>
        <w:t xml:space="preserve"> tal fine, consapevole delle responsabilità penali e degli effetti amministrativi derivanti dalla falsità in atti e dalle dichiarazioni mendaci (così come previsto dagli artt. </w:t>
      </w:r>
      <w:r w:rsidR="5EE8B7A0" w:rsidRPr="0041268B">
        <w:rPr>
          <w:rFonts w:ascii="Times New Roman" w:eastAsia="Times New Roman" w:hAnsi="Times New Roman"/>
          <w:color w:val="000000" w:themeColor="text1"/>
          <w:sz w:val="24"/>
          <w:szCs w:val="24"/>
          <w:lang w:val="it-IT"/>
        </w:rPr>
        <w:t xml:space="preserve">75 e 76 del D.P.R. n. 445/2000), ai sensi e per gli effetti di cui agli artt. </w:t>
      </w:r>
      <w:r w:rsidR="5EE8B7A0" w:rsidRPr="5FB7A001">
        <w:rPr>
          <w:rFonts w:ascii="Times New Roman" w:eastAsia="Times New Roman" w:hAnsi="Times New Roman"/>
          <w:color w:val="000000" w:themeColor="text1"/>
          <w:sz w:val="24"/>
          <w:szCs w:val="24"/>
        </w:rPr>
        <w:t>46 e 47 del medesimo D.P.R. n. 445/2000</w:t>
      </w:r>
      <w:r w:rsidR="008E2F59" w:rsidRPr="5FB7A001">
        <w:rPr>
          <w:rFonts w:ascii="Times New Roman" w:eastAsia="Times New Roman" w:hAnsi="Times New Roman"/>
          <w:color w:val="000000" w:themeColor="text1"/>
          <w:sz w:val="24"/>
          <w:szCs w:val="24"/>
        </w:rPr>
        <w:t xml:space="preserve">, </w:t>
      </w:r>
    </w:p>
    <w:p w14:paraId="5A564D64" w14:textId="77777777" w:rsidR="00E87E9C" w:rsidRPr="008D1269" w:rsidRDefault="00E87E9C" w:rsidP="5FB7A001">
      <w:pPr>
        <w:spacing w:after="120"/>
        <w:jc w:val="both"/>
      </w:pPr>
    </w:p>
    <w:p w14:paraId="714558B5" w14:textId="18690048" w:rsidR="00E002B4" w:rsidRPr="00C1660D" w:rsidRDefault="5EE8B7A0" w:rsidP="5FB7A001">
      <w:pPr>
        <w:spacing w:after="120" w:line="360" w:lineRule="auto"/>
        <w:ind w:left="360"/>
        <w:jc w:val="center"/>
        <w:rPr>
          <w:b/>
          <w:bCs/>
        </w:rPr>
      </w:pPr>
      <w:r w:rsidRPr="5FB7A001">
        <w:rPr>
          <w:b/>
          <w:bCs/>
        </w:rPr>
        <w:t>IL SOGGETTO</w:t>
      </w:r>
      <w:r w:rsidR="00526481" w:rsidRPr="5FB7A001">
        <w:rPr>
          <w:b/>
          <w:bCs/>
        </w:rPr>
        <w:t xml:space="preserve"> PROPONENTE </w:t>
      </w:r>
      <w:r w:rsidR="00E002B4" w:rsidRPr="5FB7A001">
        <w:rPr>
          <w:b/>
          <w:bCs/>
        </w:rPr>
        <w:t>DICHIARA</w:t>
      </w:r>
    </w:p>
    <w:p w14:paraId="1A7E50DB" w14:textId="520AF53B" w:rsidR="00F07E8E" w:rsidRDefault="00F07E8E" w:rsidP="5FB7A001">
      <w:pPr>
        <w:pStyle w:val="ListParagraph"/>
        <w:numPr>
          <w:ilvl w:val="0"/>
          <w:numId w:val="4"/>
        </w:numPr>
        <w:spacing w:after="120" w:line="259" w:lineRule="auto"/>
        <w:jc w:val="both"/>
        <w:rPr>
          <w:rFonts w:ascii="Times New Roman" w:eastAsia="Times New Roman" w:hAnsi="Times New Roman"/>
          <w:sz w:val="24"/>
          <w:szCs w:val="24"/>
        </w:rPr>
      </w:pPr>
      <w:r w:rsidRPr="002F4433">
        <w:rPr>
          <w:rFonts w:ascii="Times New Roman" w:eastAsia="Times New Roman" w:hAnsi="Times New Roman"/>
          <w:sz w:val="24"/>
          <w:szCs w:val="24"/>
          <w:lang w:val="it-IT"/>
        </w:rPr>
        <w:t>d</w:t>
      </w:r>
      <w:r w:rsidR="00CB3C9C" w:rsidRPr="002F4433">
        <w:rPr>
          <w:rFonts w:ascii="Times New Roman" w:eastAsia="Times New Roman" w:hAnsi="Times New Roman"/>
          <w:sz w:val="24"/>
          <w:szCs w:val="24"/>
          <w:lang w:val="it-IT"/>
        </w:rPr>
        <w:t xml:space="preserve">i </w:t>
      </w:r>
      <w:r w:rsidRPr="002F4433">
        <w:rPr>
          <w:rFonts w:ascii="Times New Roman" w:eastAsia="Times New Roman" w:hAnsi="Times New Roman"/>
          <w:sz w:val="24"/>
          <w:szCs w:val="24"/>
          <w:lang w:val="it-IT"/>
        </w:rPr>
        <w:t>essere dotat</w:t>
      </w:r>
      <w:r w:rsidR="003245BB" w:rsidRPr="002F4433">
        <w:rPr>
          <w:rFonts w:ascii="Times New Roman" w:eastAsia="Times New Roman" w:hAnsi="Times New Roman"/>
          <w:sz w:val="24"/>
          <w:szCs w:val="24"/>
          <w:lang w:val="it-IT"/>
        </w:rPr>
        <w:t>o</w:t>
      </w:r>
      <w:r w:rsidRPr="002F4433">
        <w:rPr>
          <w:rFonts w:ascii="Times New Roman" w:eastAsia="Times New Roman" w:hAnsi="Times New Roman"/>
          <w:sz w:val="24"/>
          <w:szCs w:val="24"/>
          <w:lang w:val="it-IT"/>
        </w:rPr>
        <w:t xml:space="preserve"> </w:t>
      </w:r>
      <w:r w:rsidR="2BDE00F5" w:rsidRPr="002F4433">
        <w:rPr>
          <w:rFonts w:ascii="Times New Roman" w:eastAsia="Times New Roman" w:hAnsi="Times New Roman"/>
          <w:sz w:val="24"/>
          <w:szCs w:val="24"/>
          <w:lang w:val="it-IT"/>
        </w:rPr>
        <w:t>di un Ufficio che ricomprend</w:t>
      </w:r>
      <w:r w:rsidR="7D559FF9" w:rsidRPr="002F4433">
        <w:rPr>
          <w:rFonts w:ascii="Times New Roman" w:eastAsia="Times New Roman" w:hAnsi="Times New Roman"/>
          <w:sz w:val="24"/>
          <w:szCs w:val="24"/>
          <w:lang w:val="it-IT"/>
        </w:rPr>
        <w:t>e</w:t>
      </w:r>
      <w:r w:rsidR="2BDE00F5" w:rsidRPr="002F4433">
        <w:rPr>
          <w:rFonts w:ascii="Times New Roman" w:eastAsia="Times New Roman" w:hAnsi="Times New Roman"/>
          <w:sz w:val="24"/>
          <w:szCs w:val="24"/>
          <w:lang w:val="it-IT"/>
        </w:rPr>
        <w:t xml:space="preserve"> tra le funzioni quella di cooperazione internazionale come risulta dal seguente [regolamento n. …del…/o altro atto da specificare]. </w:t>
      </w:r>
      <w:proofErr w:type="spellStart"/>
      <w:r w:rsidR="2BDE00F5" w:rsidRPr="5FB7A001">
        <w:rPr>
          <w:rFonts w:ascii="Times New Roman" w:eastAsia="Times New Roman" w:hAnsi="Times New Roman"/>
          <w:sz w:val="24"/>
          <w:szCs w:val="24"/>
        </w:rPr>
        <w:t>L’Ufficio</w:t>
      </w:r>
      <w:proofErr w:type="spellEnd"/>
      <w:r w:rsidR="2BDE00F5" w:rsidRPr="5FB7A001">
        <w:rPr>
          <w:rFonts w:ascii="Times New Roman" w:eastAsia="Times New Roman" w:hAnsi="Times New Roman"/>
          <w:sz w:val="24"/>
          <w:szCs w:val="24"/>
        </w:rPr>
        <w:t xml:space="preserve"> è </w:t>
      </w:r>
      <w:proofErr w:type="spellStart"/>
      <w:r w:rsidR="2BDE00F5" w:rsidRPr="5FB7A001">
        <w:rPr>
          <w:rFonts w:ascii="Times New Roman" w:eastAsia="Times New Roman" w:hAnsi="Times New Roman"/>
          <w:sz w:val="24"/>
          <w:szCs w:val="24"/>
        </w:rPr>
        <w:t>denominato</w:t>
      </w:r>
      <w:proofErr w:type="spellEnd"/>
      <w:r w:rsidR="2BDE00F5" w:rsidRPr="5FB7A001">
        <w:rPr>
          <w:rFonts w:ascii="Times New Roman" w:eastAsia="Times New Roman" w:hAnsi="Times New Roman"/>
          <w:sz w:val="24"/>
          <w:szCs w:val="24"/>
        </w:rPr>
        <w:t xml:space="preserve"> [</w:t>
      </w:r>
      <w:proofErr w:type="spellStart"/>
      <w:r w:rsidR="2BDE00F5" w:rsidRPr="5FB7A001">
        <w:rPr>
          <w:rFonts w:ascii="Times New Roman" w:eastAsia="Times New Roman" w:hAnsi="Times New Roman"/>
          <w:sz w:val="24"/>
          <w:szCs w:val="24"/>
        </w:rPr>
        <w:t>denominazione</w:t>
      </w:r>
      <w:proofErr w:type="spellEnd"/>
      <w:r w:rsidR="2BDE00F5" w:rsidRPr="5FB7A001">
        <w:rPr>
          <w:rFonts w:ascii="Times New Roman" w:eastAsia="Times New Roman" w:hAnsi="Times New Roman"/>
          <w:sz w:val="24"/>
          <w:szCs w:val="24"/>
        </w:rPr>
        <w:t xml:space="preserve"> dell’Ufficio];</w:t>
      </w:r>
    </w:p>
    <w:p w14:paraId="1510B80D" w14:textId="02645AA2" w:rsidR="63B22915" w:rsidRDefault="63B22915" w:rsidP="5FB7A001">
      <w:pPr>
        <w:pStyle w:val="ListParagraph"/>
        <w:numPr>
          <w:ilvl w:val="0"/>
          <w:numId w:val="3"/>
        </w:numPr>
        <w:spacing w:after="120" w:line="259" w:lineRule="auto"/>
        <w:jc w:val="both"/>
        <w:rPr>
          <w:rFonts w:ascii="Times New Roman" w:eastAsia="Times New Roman" w:hAnsi="Times New Roman"/>
          <w:sz w:val="24"/>
          <w:szCs w:val="24"/>
          <w:lang w:val="it-IT"/>
        </w:rPr>
      </w:pPr>
      <w:r w:rsidRPr="5FB7A001">
        <w:rPr>
          <w:rFonts w:ascii="Times New Roman" w:eastAsia="Times New Roman" w:hAnsi="Times New Roman"/>
          <w:sz w:val="24"/>
          <w:szCs w:val="24"/>
          <w:lang w:val="it-IT"/>
        </w:rPr>
        <w:t>di impegnarsi</w:t>
      </w:r>
      <w:r w:rsidR="2BDE00F5" w:rsidRPr="5FB7A001">
        <w:rPr>
          <w:rFonts w:ascii="Times New Roman" w:eastAsia="Times New Roman" w:hAnsi="Times New Roman"/>
          <w:sz w:val="24"/>
          <w:szCs w:val="24"/>
          <w:lang w:val="it-IT"/>
        </w:rPr>
        <w:t>, qualora collocat</w:t>
      </w:r>
      <w:r w:rsidR="71166FC6" w:rsidRPr="5FB7A001">
        <w:rPr>
          <w:rFonts w:ascii="Times New Roman" w:eastAsia="Times New Roman" w:hAnsi="Times New Roman"/>
          <w:sz w:val="24"/>
          <w:szCs w:val="24"/>
          <w:lang w:val="it-IT"/>
        </w:rPr>
        <w:t>o</w:t>
      </w:r>
      <w:r w:rsidR="2BDE00F5" w:rsidRPr="5FB7A001">
        <w:rPr>
          <w:rFonts w:ascii="Times New Roman" w:eastAsia="Times New Roman" w:hAnsi="Times New Roman"/>
          <w:sz w:val="24"/>
          <w:szCs w:val="24"/>
          <w:lang w:val="it-IT"/>
        </w:rPr>
        <w:t xml:space="preserve"> utilmente in graduatoria, </w:t>
      </w:r>
      <w:r w:rsidR="16295BC3" w:rsidRPr="5FB7A001">
        <w:rPr>
          <w:rFonts w:ascii="Times New Roman" w:eastAsia="Times New Roman" w:hAnsi="Times New Roman"/>
          <w:sz w:val="24"/>
          <w:szCs w:val="24"/>
          <w:lang w:val="it-IT"/>
        </w:rPr>
        <w:t xml:space="preserve">ad individuare e contrattualizzare </w:t>
      </w:r>
      <w:r w:rsidR="2BDE00F5" w:rsidRPr="5FB7A001">
        <w:rPr>
          <w:rFonts w:ascii="Times New Roman" w:eastAsia="Times New Roman" w:hAnsi="Times New Roman"/>
          <w:sz w:val="24"/>
          <w:szCs w:val="24"/>
          <w:lang w:val="it-IT"/>
        </w:rPr>
        <w:t>un coordinatore di progetto che operi nel Paese di realizzazione dell’Iniziativa proposta, a valere sui costi dell'Iniziativa;</w:t>
      </w:r>
    </w:p>
    <w:p w14:paraId="782B7CB9" w14:textId="09789CE8" w:rsidR="74AB85AE" w:rsidRDefault="74AB85AE" w:rsidP="5FB7A001">
      <w:pPr>
        <w:pStyle w:val="ListParagraph"/>
        <w:numPr>
          <w:ilvl w:val="0"/>
          <w:numId w:val="16"/>
        </w:numPr>
        <w:spacing w:after="120" w:line="259" w:lineRule="auto"/>
        <w:jc w:val="both"/>
        <w:rPr>
          <w:rFonts w:ascii="Times New Roman" w:eastAsia="Times New Roman" w:hAnsi="Times New Roman"/>
          <w:sz w:val="24"/>
          <w:szCs w:val="24"/>
          <w:lang w:val="it-IT"/>
        </w:rPr>
      </w:pPr>
      <w:r w:rsidRPr="5FB7A001">
        <w:rPr>
          <w:rFonts w:ascii="Times New Roman" w:eastAsia="Times New Roman" w:hAnsi="Times New Roman"/>
          <w:sz w:val="24"/>
          <w:szCs w:val="24"/>
          <w:lang w:val="it-IT"/>
        </w:rPr>
        <w:t>d</w:t>
      </w:r>
      <w:r w:rsidR="29A92A76" w:rsidRPr="5FB7A001">
        <w:rPr>
          <w:rFonts w:ascii="Times New Roman" w:eastAsia="Times New Roman" w:hAnsi="Times New Roman"/>
          <w:sz w:val="24"/>
          <w:szCs w:val="24"/>
          <w:lang w:val="it-IT"/>
        </w:rPr>
        <w:t xml:space="preserve">i presentare una </w:t>
      </w:r>
      <w:r w:rsidR="2BDE00F5" w:rsidRPr="5FB7A001">
        <w:rPr>
          <w:rFonts w:ascii="Times New Roman" w:eastAsia="Times New Roman" w:hAnsi="Times New Roman"/>
          <w:sz w:val="24"/>
          <w:szCs w:val="24"/>
          <w:lang w:val="it-IT"/>
        </w:rPr>
        <w:t xml:space="preserve">Iniziativa </w:t>
      </w:r>
      <w:r w:rsidR="6890CB25" w:rsidRPr="5FB7A001">
        <w:rPr>
          <w:rFonts w:ascii="Times New Roman" w:eastAsia="Times New Roman" w:hAnsi="Times New Roman"/>
          <w:sz w:val="24"/>
          <w:szCs w:val="24"/>
          <w:lang w:val="it-IT"/>
        </w:rPr>
        <w:t xml:space="preserve">che </w:t>
      </w:r>
      <w:r w:rsidR="317007F0" w:rsidRPr="5FB7A001">
        <w:rPr>
          <w:rFonts w:ascii="Times New Roman" w:eastAsia="Times New Roman" w:hAnsi="Times New Roman"/>
          <w:sz w:val="24"/>
          <w:szCs w:val="24"/>
          <w:lang w:val="it-IT"/>
        </w:rPr>
        <w:t>è</w:t>
      </w:r>
      <w:r w:rsidR="2BDE00F5" w:rsidRPr="5FB7A001">
        <w:rPr>
          <w:rFonts w:ascii="Times New Roman" w:eastAsia="Times New Roman" w:hAnsi="Times New Roman"/>
          <w:sz w:val="24"/>
          <w:szCs w:val="24"/>
          <w:lang w:val="it-IT"/>
        </w:rPr>
        <w:t xml:space="preserve"> stata formalmente approvata da parte dell’Organo deliberante</w:t>
      </w:r>
      <w:r w:rsidR="227DD88A" w:rsidRPr="5FB7A001">
        <w:rPr>
          <w:rFonts w:ascii="Times New Roman" w:eastAsia="Times New Roman" w:hAnsi="Times New Roman"/>
          <w:sz w:val="24"/>
          <w:szCs w:val="24"/>
          <w:lang w:val="it-IT"/>
        </w:rPr>
        <w:t xml:space="preserve"> </w:t>
      </w:r>
      <w:r w:rsidR="227DD88A" w:rsidRPr="5FB7A001">
        <w:rPr>
          <w:rFonts w:ascii="Times New Roman" w:eastAsia="Times New Roman" w:hAnsi="Times New Roman"/>
          <w:i/>
          <w:iCs/>
          <w:sz w:val="24"/>
          <w:szCs w:val="24"/>
          <w:lang w:val="it-IT"/>
        </w:rPr>
        <w:t xml:space="preserve">oppure </w:t>
      </w:r>
      <w:r w:rsidR="227DD88A" w:rsidRPr="5FB7A001">
        <w:rPr>
          <w:rFonts w:ascii="Times New Roman" w:eastAsia="Times New Roman" w:hAnsi="Times New Roman"/>
          <w:sz w:val="24"/>
          <w:szCs w:val="24"/>
          <w:lang w:val="it-IT"/>
        </w:rPr>
        <w:t>è</w:t>
      </w:r>
      <w:r w:rsidR="2BDE00F5" w:rsidRPr="5FB7A001">
        <w:rPr>
          <w:rFonts w:ascii="Times New Roman" w:eastAsia="Times New Roman" w:hAnsi="Times New Roman"/>
          <w:sz w:val="24"/>
          <w:szCs w:val="24"/>
          <w:lang w:val="it-IT"/>
        </w:rPr>
        <w:t xml:space="preserve"> stata inserita nella programmazione</w:t>
      </w:r>
      <w:r w:rsidR="171BF4FA" w:rsidRPr="5FB7A001">
        <w:rPr>
          <w:rFonts w:ascii="Times New Roman" w:eastAsia="Times New Roman" w:hAnsi="Times New Roman"/>
          <w:sz w:val="24"/>
          <w:szCs w:val="24"/>
          <w:lang w:val="it-IT"/>
        </w:rPr>
        <w:t xml:space="preserve"> </w:t>
      </w:r>
      <w:r w:rsidR="171BF4FA" w:rsidRPr="002F4433">
        <w:rPr>
          <w:rFonts w:ascii="Times New Roman" w:eastAsia="Times New Roman" w:hAnsi="Times New Roman"/>
          <w:sz w:val="24"/>
          <w:szCs w:val="24"/>
          <w:lang w:val="it-IT"/>
        </w:rPr>
        <w:t>come da</w:t>
      </w:r>
      <w:r w:rsidR="171BF4FA" w:rsidRPr="002F4433">
        <w:rPr>
          <w:rFonts w:ascii="Times New Roman" w:eastAsia="Times New Roman" w:hAnsi="Times New Roman"/>
          <w:lang w:val="it-IT"/>
        </w:rPr>
        <w:t xml:space="preserve"> </w:t>
      </w:r>
      <w:r w:rsidR="171BF4FA" w:rsidRPr="002F4433">
        <w:rPr>
          <w:rFonts w:ascii="Times New Roman" w:eastAsia="Times New Roman" w:hAnsi="Times New Roman"/>
          <w:sz w:val="24"/>
          <w:szCs w:val="24"/>
          <w:lang w:val="it-IT"/>
        </w:rPr>
        <w:t>[s</w:t>
      </w:r>
      <w:r w:rsidR="171BF4FA" w:rsidRPr="002F4433">
        <w:rPr>
          <w:rFonts w:ascii="Times New Roman" w:eastAsia="Times New Roman" w:hAnsi="Times New Roman"/>
          <w:i/>
          <w:iCs/>
          <w:sz w:val="24"/>
          <w:szCs w:val="24"/>
          <w:lang w:val="it-IT"/>
        </w:rPr>
        <w:t>pecificare la tipologia di documento</w:t>
      </w:r>
      <w:r w:rsidR="171BF4FA" w:rsidRPr="002F4433">
        <w:rPr>
          <w:rFonts w:ascii="Times New Roman" w:eastAsia="Times New Roman" w:hAnsi="Times New Roman"/>
          <w:sz w:val="24"/>
          <w:szCs w:val="24"/>
          <w:lang w:val="it-IT"/>
        </w:rPr>
        <w:t>] allegato/a alla presente Domanda</w:t>
      </w:r>
      <w:r w:rsidR="2BDE00F5" w:rsidRPr="5FB7A001">
        <w:rPr>
          <w:rFonts w:ascii="Times New Roman" w:eastAsia="Times New Roman" w:hAnsi="Times New Roman"/>
          <w:sz w:val="24"/>
          <w:szCs w:val="24"/>
          <w:lang w:val="it-IT"/>
        </w:rPr>
        <w:t xml:space="preserve">; </w:t>
      </w:r>
    </w:p>
    <w:p w14:paraId="25363E24" w14:textId="13960C1D" w:rsidR="5E8583B3" w:rsidRDefault="5E8583B3" w:rsidP="0041268B">
      <w:pPr>
        <w:pStyle w:val="ListParagraph"/>
        <w:numPr>
          <w:ilvl w:val="0"/>
          <w:numId w:val="16"/>
        </w:numPr>
        <w:spacing w:after="120" w:line="276" w:lineRule="auto"/>
        <w:ind w:left="714" w:right="136" w:hanging="357"/>
        <w:jc w:val="both"/>
        <w:rPr>
          <w:rFonts w:ascii="Times New Roman" w:eastAsia="Times New Roman" w:hAnsi="Times New Roman"/>
          <w:sz w:val="24"/>
          <w:szCs w:val="24"/>
          <w:lang w:val="it-IT"/>
        </w:rPr>
      </w:pPr>
      <w:r w:rsidRPr="5FB7A001">
        <w:rPr>
          <w:rFonts w:ascii="Times New Roman" w:eastAsia="Times New Roman" w:hAnsi="Times New Roman"/>
          <w:sz w:val="24"/>
          <w:szCs w:val="24"/>
          <w:lang w:val="it-IT"/>
        </w:rPr>
        <w:t xml:space="preserve">che </w:t>
      </w:r>
      <w:r w:rsidR="2BDE00F5" w:rsidRPr="5FB7A001">
        <w:rPr>
          <w:rFonts w:ascii="Times New Roman" w:eastAsia="Times New Roman" w:hAnsi="Times New Roman"/>
          <w:sz w:val="24"/>
          <w:szCs w:val="24"/>
          <w:lang w:val="it-IT"/>
        </w:rPr>
        <w:t xml:space="preserve">i Partner </w:t>
      </w:r>
      <w:r w:rsidR="5B2FD5FC" w:rsidRPr="5FB7A001">
        <w:rPr>
          <w:rFonts w:ascii="Times New Roman" w:eastAsia="Times New Roman" w:hAnsi="Times New Roman"/>
          <w:sz w:val="24"/>
          <w:szCs w:val="24"/>
          <w:lang w:val="it-IT"/>
        </w:rPr>
        <w:t xml:space="preserve">dell’Iniziativa </w:t>
      </w:r>
      <w:r w:rsidR="2BDE00F5" w:rsidRPr="5FB7A001">
        <w:rPr>
          <w:rFonts w:ascii="Times New Roman" w:eastAsia="Times New Roman" w:hAnsi="Times New Roman"/>
          <w:sz w:val="24"/>
          <w:szCs w:val="24"/>
          <w:lang w:val="it-IT"/>
        </w:rPr>
        <w:t>non risult</w:t>
      </w:r>
      <w:r w:rsidR="14F7D2E1" w:rsidRPr="5FB7A001">
        <w:rPr>
          <w:rFonts w:ascii="Times New Roman" w:eastAsia="Times New Roman" w:hAnsi="Times New Roman"/>
          <w:sz w:val="24"/>
          <w:szCs w:val="24"/>
          <w:lang w:val="it-IT"/>
        </w:rPr>
        <w:t>a</w:t>
      </w:r>
      <w:r w:rsidR="2BDE00F5" w:rsidRPr="5FB7A001">
        <w:rPr>
          <w:rFonts w:ascii="Times New Roman" w:eastAsia="Times New Roman" w:hAnsi="Times New Roman"/>
          <w:sz w:val="24"/>
          <w:szCs w:val="24"/>
          <w:lang w:val="it-IT"/>
        </w:rPr>
        <w:t xml:space="preserve">no indicati dall’Unione Europea come soggetti a misure restrittive nella lista fornita al seguente link </w:t>
      </w:r>
      <w:hyperlink r:id="rId11">
        <w:r w:rsidR="2BDE00F5" w:rsidRPr="5FB7A001">
          <w:rPr>
            <w:rStyle w:val="Hyperlink"/>
            <w:rFonts w:ascii="Times New Roman" w:eastAsia="Times New Roman" w:hAnsi="Times New Roman"/>
            <w:color w:val="0000FF"/>
            <w:sz w:val="24"/>
            <w:szCs w:val="24"/>
            <w:lang w:val="it-IT"/>
          </w:rPr>
          <w:t>www.sanctionsmap.eu</w:t>
        </w:r>
      </w:hyperlink>
      <w:r w:rsidR="2BDE00F5" w:rsidRPr="5FB7A001">
        <w:rPr>
          <w:rFonts w:ascii="Times New Roman" w:eastAsia="Times New Roman" w:hAnsi="Times New Roman"/>
          <w:sz w:val="24"/>
          <w:szCs w:val="24"/>
          <w:lang w:val="it-IT"/>
        </w:rPr>
        <w:t xml:space="preserve"> (“</w:t>
      </w:r>
      <w:r w:rsidR="2BDE00F5" w:rsidRPr="00AA4D33">
        <w:rPr>
          <w:rFonts w:ascii="Times New Roman" w:eastAsia="Times New Roman" w:hAnsi="Times New Roman"/>
          <w:i/>
          <w:iCs/>
          <w:sz w:val="24"/>
          <w:szCs w:val="24"/>
          <w:lang w:val="it-IT"/>
        </w:rPr>
        <w:t xml:space="preserve">EU </w:t>
      </w:r>
      <w:proofErr w:type="spellStart"/>
      <w:r w:rsidR="2BDE00F5" w:rsidRPr="00AA4D33">
        <w:rPr>
          <w:rFonts w:ascii="Times New Roman" w:eastAsia="Times New Roman" w:hAnsi="Times New Roman"/>
          <w:i/>
          <w:iCs/>
          <w:sz w:val="24"/>
          <w:szCs w:val="24"/>
          <w:lang w:val="it-IT"/>
        </w:rPr>
        <w:t>Restrictive</w:t>
      </w:r>
      <w:proofErr w:type="spellEnd"/>
      <w:r w:rsidR="2BDE00F5" w:rsidRPr="00AA4D33">
        <w:rPr>
          <w:rFonts w:ascii="Times New Roman" w:eastAsia="Times New Roman" w:hAnsi="Times New Roman"/>
          <w:i/>
          <w:iCs/>
          <w:sz w:val="24"/>
          <w:szCs w:val="24"/>
          <w:lang w:val="it-IT"/>
        </w:rPr>
        <w:t xml:space="preserve"> Measures</w:t>
      </w:r>
      <w:r w:rsidR="2BDE00F5" w:rsidRPr="5FB7A001">
        <w:rPr>
          <w:rFonts w:ascii="Times New Roman" w:eastAsia="Times New Roman" w:hAnsi="Times New Roman"/>
          <w:sz w:val="24"/>
          <w:szCs w:val="24"/>
          <w:lang w:val="it-IT"/>
        </w:rPr>
        <w:t>”)</w:t>
      </w:r>
      <w:r w:rsidR="0041268B">
        <w:rPr>
          <w:rFonts w:ascii="Times New Roman" w:eastAsia="Times New Roman" w:hAnsi="Times New Roman"/>
          <w:sz w:val="24"/>
          <w:szCs w:val="24"/>
          <w:lang w:val="it-IT"/>
        </w:rPr>
        <w:t>;</w:t>
      </w:r>
    </w:p>
    <w:p w14:paraId="7B15648E" w14:textId="19EBC97C" w:rsidR="4CAE43BB" w:rsidRDefault="4CAE43BB" w:rsidP="009D019C">
      <w:pPr>
        <w:pStyle w:val="ListParagraph"/>
        <w:numPr>
          <w:ilvl w:val="0"/>
          <w:numId w:val="16"/>
        </w:numPr>
        <w:spacing w:after="120" w:line="259" w:lineRule="auto"/>
        <w:ind w:left="714" w:hanging="357"/>
        <w:jc w:val="both"/>
        <w:rPr>
          <w:rFonts w:ascii="Times New Roman" w:eastAsia="Times New Roman" w:hAnsi="Times New Roman"/>
          <w:sz w:val="24"/>
          <w:szCs w:val="24"/>
          <w:lang w:val="it-IT"/>
        </w:rPr>
      </w:pPr>
      <w:r w:rsidRPr="5FB7A001">
        <w:rPr>
          <w:rFonts w:ascii="Times New Roman" w:eastAsia="Times New Roman" w:hAnsi="Times New Roman"/>
          <w:sz w:val="24"/>
          <w:szCs w:val="24"/>
          <w:lang w:val="it-IT"/>
        </w:rPr>
        <w:t>che i</w:t>
      </w:r>
      <w:r w:rsidR="2BDE00F5" w:rsidRPr="5FB7A001">
        <w:rPr>
          <w:rFonts w:ascii="Times New Roman" w:eastAsia="Times New Roman" w:hAnsi="Times New Roman"/>
          <w:sz w:val="24"/>
          <w:szCs w:val="24"/>
          <w:lang w:val="it-IT"/>
        </w:rPr>
        <w:t xml:space="preserve"> Partner </w:t>
      </w:r>
      <w:r w:rsidR="1278F01D" w:rsidRPr="5FB7A001">
        <w:rPr>
          <w:rFonts w:ascii="Times New Roman" w:eastAsia="Times New Roman" w:hAnsi="Times New Roman"/>
          <w:sz w:val="24"/>
          <w:szCs w:val="24"/>
          <w:lang w:val="it-IT"/>
        </w:rPr>
        <w:t xml:space="preserve">dell’Iniziativa </w:t>
      </w:r>
      <w:r w:rsidR="2BDE00F5" w:rsidRPr="5FB7A001">
        <w:rPr>
          <w:rFonts w:ascii="Times New Roman" w:eastAsia="Times New Roman" w:hAnsi="Times New Roman"/>
          <w:sz w:val="24"/>
          <w:szCs w:val="24"/>
          <w:lang w:val="it-IT"/>
        </w:rPr>
        <w:t>non risult</w:t>
      </w:r>
      <w:r w:rsidR="4C08F239" w:rsidRPr="5FB7A001">
        <w:rPr>
          <w:rFonts w:ascii="Times New Roman" w:eastAsia="Times New Roman" w:hAnsi="Times New Roman"/>
          <w:sz w:val="24"/>
          <w:szCs w:val="24"/>
          <w:lang w:val="it-IT"/>
        </w:rPr>
        <w:t>a</w:t>
      </w:r>
      <w:r w:rsidR="2BDE00F5" w:rsidRPr="5FB7A001">
        <w:rPr>
          <w:rFonts w:ascii="Times New Roman" w:eastAsia="Times New Roman" w:hAnsi="Times New Roman"/>
          <w:sz w:val="24"/>
          <w:szCs w:val="24"/>
          <w:lang w:val="it-IT"/>
        </w:rPr>
        <w:t>no indicati nelle liste di esclusione pubblicate dalle banche di sviluppo (e.g. </w:t>
      </w:r>
      <w:r w:rsidR="2BDE00F5" w:rsidRPr="5FB7A001">
        <w:rPr>
          <w:rFonts w:ascii="Times New Roman" w:eastAsia="Times New Roman" w:hAnsi="Times New Roman"/>
          <w:i/>
          <w:iCs/>
          <w:sz w:val="24"/>
          <w:szCs w:val="24"/>
          <w:lang w:val="it-IT"/>
        </w:rPr>
        <w:t>World Bank Listing of </w:t>
      </w:r>
      <w:proofErr w:type="spellStart"/>
      <w:r w:rsidR="2BDE00F5" w:rsidRPr="5FB7A001">
        <w:rPr>
          <w:rFonts w:ascii="Times New Roman" w:eastAsia="Times New Roman" w:hAnsi="Times New Roman"/>
          <w:i/>
          <w:iCs/>
          <w:sz w:val="24"/>
          <w:szCs w:val="24"/>
          <w:lang w:val="it-IT"/>
        </w:rPr>
        <w:t>Ineligible</w:t>
      </w:r>
      <w:proofErr w:type="spellEnd"/>
      <w:r w:rsidR="2BDE00F5" w:rsidRPr="5FB7A001">
        <w:rPr>
          <w:rFonts w:ascii="Times New Roman" w:eastAsia="Times New Roman" w:hAnsi="Times New Roman"/>
          <w:i/>
          <w:iCs/>
          <w:sz w:val="24"/>
          <w:szCs w:val="24"/>
          <w:lang w:val="it-IT"/>
        </w:rPr>
        <w:t> </w:t>
      </w:r>
      <w:proofErr w:type="spellStart"/>
      <w:r w:rsidR="2BDE00F5" w:rsidRPr="5FB7A001">
        <w:rPr>
          <w:rFonts w:ascii="Times New Roman" w:eastAsia="Times New Roman" w:hAnsi="Times New Roman"/>
          <w:i/>
          <w:iCs/>
          <w:sz w:val="24"/>
          <w:szCs w:val="24"/>
          <w:lang w:val="it-IT"/>
        </w:rPr>
        <w:t>Firms</w:t>
      </w:r>
      <w:proofErr w:type="spellEnd"/>
      <w:r w:rsidR="2BDE00F5" w:rsidRPr="5FB7A001">
        <w:rPr>
          <w:rFonts w:ascii="Times New Roman" w:eastAsia="Times New Roman" w:hAnsi="Times New Roman"/>
          <w:i/>
          <w:iCs/>
          <w:sz w:val="24"/>
          <w:szCs w:val="24"/>
          <w:lang w:val="it-IT"/>
        </w:rPr>
        <w:t> and </w:t>
      </w:r>
      <w:proofErr w:type="spellStart"/>
      <w:r w:rsidR="2BDE00F5" w:rsidRPr="5FB7A001">
        <w:rPr>
          <w:rFonts w:ascii="Times New Roman" w:eastAsia="Times New Roman" w:hAnsi="Times New Roman"/>
          <w:i/>
          <w:iCs/>
          <w:sz w:val="24"/>
          <w:szCs w:val="24"/>
          <w:lang w:val="it-IT"/>
        </w:rPr>
        <w:t>Individuals</w:t>
      </w:r>
      <w:proofErr w:type="spellEnd"/>
      <w:r w:rsidR="2BDE00F5" w:rsidRPr="5FB7A001">
        <w:rPr>
          <w:rFonts w:ascii="Times New Roman" w:eastAsia="Times New Roman" w:hAnsi="Times New Roman"/>
          <w:sz w:val="24"/>
          <w:szCs w:val="24"/>
          <w:lang w:val="it-IT"/>
        </w:rPr>
        <w:t>)</w:t>
      </w:r>
      <w:r w:rsidR="00381B10">
        <w:rPr>
          <w:rFonts w:ascii="Times New Roman" w:eastAsia="Times New Roman" w:hAnsi="Times New Roman"/>
          <w:sz w:val="24"/>
          <w:szCs w:val="24"/>
          <w:lang w:val="it-IT"/>
        </w:rPr>
        <w:t>;</w:t>
      </w:r>
    </w:p>
    <w:p w14:paraId="00775051" w14:textId="6BA5FA56" w:rsidR="7314D1E1" w:rsidRDefault="7314D1E1" w:rsidP="00C946F5">
      <w:pPr>
        <w:pStyle w:val="ListParagraph"/>
        <w:numPr>
          <w:ilvl w:val="0"/>
          <w:numId w:val="16"/>
        </w:numPr>
        <w:spacing w:after="120" w:line="276" w:lineRule="auto"/>
        <w:ind w:left="714" w:right="136" w:hanging="357"/>
        <w:jc w:val="both"/>
        <w:rPr>
          <w:rFonts w:ascii="Times New Roman" w:eastAsia="Times New Roman" w:hAnsi="Times New Roman"/>
          <w:lang w:val="it-IT"/>
        </w:rPr>
      </w:pPr>
      <w:r w:rsidRPr="5FB7A001">
        <w:rPr>
          <w:rFonts w:ascii="Times New Roman" w:eastAsia="Times New Roman" w:hAnsi="Times New Roman"/>
          <w:color w:val="000000" w:themeColor="text1"/>
          <w:sz w:val="24"/>
          <w:szCs w:val="24"/>
          <w:lang w:val="it-IT"/>
        </w:rPr>
        <w:t xml:space="preserve">di richiedere le seguenti condizioni specifiche </w:t>
      </w:r>
      <w:r w:rsidRPr="5FB7A001">
        <w:rPr>
          <w:rFonts w:ascii="Times New Roman" w:eastAsia="Times New Roman" w:hAnsi="Times New Roman"/>
          <w:i/>
          <w:iCs/>
          <w:sz w:val="24"/>
          <w:szCs w:val="24"/>
          <w:lang w:val="it-IT"/>
        </w:rPr>
        <w:t>[indicare le eventuali condizioni specifiche richieste]</w:t>
      </w:r>
      <w:r w:rsidRPr="5FB7A001">
        <w:rPr>
          <w:rFonts w:ascii="Times New Roman" w:eastAsia="Times New Roman" w:hAnsi="Times New Roman"/>
          <w:sz w:val="24"/>
          <w:szCs w:val="24"/>
          <w:lang w:val="it-IT"/>
        </w:rPr>
        <w:t xml:space="preserve">, </w:t>
      </w:r>
      <w:r w:rsidRPr="5FB7A001">
        <w:rPr>
          <w:rFonts w:ascii="Times New Roman" w:eastAsia="Times New Roman" w:hAnsi="Times New Roman"/>
          <w:color w:val="000000" w:themeColor="text1"/>
          <w:sz w:val="24"/>
          <w:szCs w:val="24"/>
          <w:lang w:val="it-IT"/>
        </w:rPr>
        <w:t>che saranno valutate dal Responsabile del Procedimento e nel caso di approvazione saranno inserite nella Convenzione</w:t>
      </w:r>
      <w:r w:rsidR="009D019C">
        <w:rPr>
          <w:rFonts w:ascii="Times New Roman" w:eastAsia="Times New Roman" w:hAnsi="Times New Roman"/>
          <w:color w:val="000000" w:themeColor="text1"/>
          <w:sz w:val="24"/>
          <w:szCs w:val="24"/>
          <w:lang w:val="it-IT"/>
        </w:rPr>
        <w:t>.</w:t>
      </w:r>
    </w:p>
    <w:p w14:paraId="3CD003B4" w14:textId="77777777" w:rsidR="00C946F5" w:rsidRPr="00C946F5" w:rsidRDefault="00C946F5" w:rsidP="00C946F5">
      <w:pPr>
        <w:shd w:val="clear" w:color="auto" w:fill="FFFFFF" w:themeFill="background1"/>
        <w:spacing w:after="120"/>
        <w:jc w:val="both"/>
        <w:rPr>
          <w:spacing w:val="-7"/>
        </w:rPr>
      </w:pPr>
      <w:r w:rsidRPr="00C946F5">
        <w:rPr>
          <w:spacing w:val="-7"/>
        </w:rPr>
        <w:t xml:space="preserve">Il/La sottoscritto/a dichiara di aver letto e compreso le modalità di trattamento dei dati personali come descritte nell’Avviso. </w:t>
      </w:r>
    </w:p>
    <w:p w14:paraId="3CEA0B4A" w14:textId="3D230E8E" w:rsidR="00EF1742" w:rsidRPr="00C1660D" w:rsidRDefault="00EF1742" w:rsidP="5FB7A001">
      <w:pPr>
        <w:shd w:val="clear" w:color="auto" w:fill="FFFFFF" w:themeFill="background1"/>
        <w:suppressAutoHyphens w:val="0"/>
        <w:spacing w:after="120"/>
        <w:jc w:val="both"/>
        <w:rPr>
          <w:spacing w:val="-7"/>
        </w:rPr>
      </w:pPr>
      <w:r w:rsidRPr="5FB7A001">
        <w:rPr>
          <w:spacing w:val="-7"/>
        </w:rPr>
        <w:t xml:space="preserve">Il/La sottoscritto/a allega alla presente </w:t>
      </w:r>
      <w:r w:rsidR="002A5535" w:rsidRPr="5FB7A001">
        <w:rPr>
          <w:spacing w:val="-7"/>
        </w:rPr>
        <w:t>D</w:t>
      </w:r>
      <w:r w:rsidRPr="5FB7A001">
        <w:rPr>
          <w:spacing w:val="-7"/>
        </w:rPr>
        <w:t xml:space="preserve">omanda </w:t>
      </w:r>
      <w:r w:rsidR="006E5065" w:rsidRPr="5FB7A001">
        <w:rPr>
          <w:spacing w:val="-7"/>
        </w:rPr>
        <w:t xml:space="preserve">di Partecipazione </w:t>
      </w:r>
      <w:r w:rsidRPr="5FB7A001">
        <w:rPr>
          <w:spacing w:val="-7"/>
        </w:rPr>
        <w:t xml:space="preserve">la </w:t>
      </w:r>
      <w:r w:rsidR="6E197648" w:rsidRPr="5FB7A001">
        <w:rPr>
          <w:spacing w:val="-7"/>
        </w:rPr>
        <w:t>s</w:t>
      </w:r>
      <w:r w:rsidR="6E197648" w:rsidRPr="5FB7A001">
        <w:t xml:space="preserve">eguente </w:t>
      </w:r>
      <w:r w:rsidRPr="5FB7A001">
        <w:rPr>
          <w:spacing w:val="-7"/>
        </w:rPr>
        <w:t>documentazione</w:t>
      </w:r>
      <w:r w:rsidR="6663ABA2" w:rsidRPr="5FB7A001">
        <w:rPr>
          <w:spacing w:val="-7"/>
        </w:rPr>
        <w:t>:</w:t>
      </w:r>
    </w:p>
    <w:p w14:paraId="79BFDEDC" w14:textId="51B153F2" w:rsidR="00930145" w:rsidRPr="002F4433" w:rsidRDefault="00AE136A" w:rsidP="009D019C">
      <w:pPr>
        <w:pStyle w:val="ListParagraph"/>
        <w:numPr>
          <w:ilvl w:val="0"/>
          <w:numId w:val="17"/>
        </w:numPr>
        <w:spacing w:after="120" w:line="276" w:lineRule="auto"/>
        <w:ind w:left="714" w:right="136" w:hanging="357"/>
        <w:jc w:val="both"/>
        <w:rPr>
          <w:rFonts w:ascii="Times New Roman" w:eastAsia="Times New Roman" w:hAnsi="Times New Roman"/>
          <w:color w:val="000000" w:themeColor="text1"/>
          <w:sz w:val="24"/>
          <w:szCs w:val="24"/>
          <w:lang w:val="it-IT"/>
        </w:rPr>
      </w:pPr>
      <w:r w:rsidRPr="002F4433">
        <w:rPr>
          <w:rFonts w:ascii="Times New Roman" w:eastAsia="Times New Roman" w:hAnsi="Times New Roman"/>
          <w:color w:val="000000" w:themeColor="text1"/>
          <w:sz w:val="24"/>
          <w:szCs w:val="24"/>
          <w:lang w:val="it-IT"/>
        </w:rPr>
        <w:t>d</w:t>
      </w:r>
      <w:r w:rsidR="008C0697" w:rsidRPr="002F4433">
        <w:rPr>
          <w:rFonts w:ascii="Times New Roman" w:eastAsia="Times New Roman" w:hAnsi="Times New Roman"/>
          <w:color w:val="000000" w:themeColor="text1"/>
          <w:sz w:val="24"/>
          <w:szCs w:val="24"/>
          <w:lang w:val="it-IT"/>
        </w:rPr>
        <w:t>ocumentazione</w:t>
      </w:r>
      <w:r w:rsidR="008C0697" w:rsidRPr="002F4433">
        <w:rPr>
          <w:rFonts w:ascii="Times New Roman" w:eastAsia="Times New Roman" w:hAnsi="Times New Roman"/>
          <w:spacing w:val="-7"/>
          <w:sz w:val="24"/>
          <w:szCs w:val="24"/>
          <w:lang w:val="it-IT"/>
        </w:rPr>
        <w:t xml:space="preserve"> attestante l’approvazione dell’Iniziativa da parte dell’Organo deliberante </w:t>
      </w:r>
      <w:r w:rsidR="2D841525" w:rsidRPr="002F4433">
        <w:rPr>
          <w:rFonts w:ascii="Times New Roman" w:eastAsia="Times New Roman" w:hAnsi="Times New Roman"/>
          <w:spacing w:val="-7"/>
          <w:sz w:val="24"/>
          <w:szCs w:val="24"/>
          <w:lang w:val="it-IT"/>
        </w:rPr>
        <w:t>o l’inserimento</w:t>
      </w:r>
      <w:r w:rsidR="008C0697" w:rsidRPr="002F4433">
        <w:rPr>
          <w:rFonts w:ascii="Times New Roman" w:eastAsia="Times New Roman" w:hAnsi="Times New Roman"/>
          <w:spacing w:val="-7"/>
          <w:sz w:val="24"/>
          <w:szCs w:val="24"/>
          <w:lang w:val="it-IT"/>
        </w:rPr>
        <w:t xml:space="preserve"> dell’Iniziativa nella programmazione; </w:t>
      </w:r>
    </w:p>
    <w:p w14:paraId="0603939A" w14:textId="40E595C7" w:rsidR="00F80612" w:rsidRPr="002F4433" w:rsidRDefault="00AE136A" w:rsidP="009D019C">
      <w:pPr>
        <w:pStyle w:val="ListParagraph"/>
        <w:numPr>
          <w:ilvl w:val="0"/>
          <w:numId w:val="17"/>
        </w:numPr>
        <w:spacing w:after="120" w:line="276" w:lineRule="auto"/>
        <w:ind w:left="714" w:right="136" w:hanging="357"/>
        <w:jc w:val="both"/>
        <w:rPr>
          <w:rFonts w:ascii="Times New Roman" w:eastAsia="Times New Roman" w:hAnsi="Times New Roman"/>
          <w:color w:val="000000" w:themeColor="text1"/>
          <w:sz w:val="24"/>
          <w:szCs w:val="24"/>
          <w:lang w:val="it-IT"/>
        </w:rPr>
      </w:pPr>
      <w:r w:rsidRPr="002F4433">
        <w:rPr>
          <w:rFonts w:ascii="Times New Roman" w:eastAsia="Times New Roman" w:hAnsi="Times New Roman"/>
          <w:color w:val="000000" w:themeColor="text1"/>
          <w:sz w:val="24"/>
          <w:szCs w:val="24"/>
          <w:lang w:val="it-IT"/>
        </w:rPr>
        <w:t>d</w:t>
      </w:r>
      <w:r w:rsidR="00141BAD" w:rsidRPr="002F4433">
        <w:rPr>
          <w:rFonts w:ascii="Times New Roman" w:eastAsia="Times New Roman" w:hAnsi="Times New Roman"/>
          <w:color w:val="000000" w:themeColor="text1"/>
          <w:sz w:val="24"/>
          <w:szCs w:val="24"/>
          <w:lang w:val="it-IT"/>
        </w:rPr>
        <w:t>ocumentazione</w:t>
      </w:r>
      <w:r w:rsidR="00141BAD" w:rsidRPr="002F4433">
        <w:rPr>
          <w:rFonts w:ascii="Times New Roman" w:eastAsia="Times New Roman" w:hAnsi="Times New Roman"/>
          <w:sz w:val="24"/>
          <w:szCs w:val="24"/>
          <w:lang w:val="it-IT"/>
        </w:rPr>
        <w:t xml:space="preserve"> </w:t>
      </w:r>
      <w:r w:rsidR="00D567B2" w:rsidRPr="002F4433">
        <w:rPr>
          <w:rFonts w:ascii="Times New Roman" w:eastAsia="Times New Roman" w:hAnsi="Times New Roman"/>
          <w:sz w:val="24"/>
          <w:szCs w:val="24"/>
          <w:lang w:val="it-IT"/>
        </w:rPr>
        <w:t>relativa alla</w:t>
      </w:r>
      <w:r w:rsidR="00FE48AC" w:rsidRPr="002F4433">
        <w:rPr>
          <w:rFonts w:ascii="Times New Roman" w:eastAsia="Times New Roman" w:hAnsi="Times New Roman"/>
          <w:sz w:val="24"/>
          <w:szCs w:val="24"/>
          <w:lang w:val="it-IT"/>
        </w:rPr>
        <w:t xml:space="preserve"> presentazione</w:t>
      </w:r>
      <w:r w:rsidR="006110A6" w:rsidRPr="002F4433">
        <w:rPr>
          <w:rFonts w:ascii="Times New Roman" w:eastAsia="Times New Roman" w:hAnsi="Times New Roman"/>
          <w:sz w:val="24"/>
          <w:szCs w:val="24"/>
          <w:lang w:val="it-IT"/>
        </w:rPr>
        <w:t xml:space="preserve"> della Proposta </w:t>
      </w:r>
      <w:r w:rsidR="00D567B2" w:rsidRPr="002F4433">
        <w:rPr>
          <w:rFonts w:ascii="Times New Roman" w:eastAsia="Times New Roman" w:hAnsi="Times New Roman"/>
          <w:sz w:val="24"/>
          <w:szCs w:val="24"/>
          <w:lang w:val="it-IT"/>
        </w:rPr>
        <w:t>progettuale</w:t>
      </w:r>
      <w:r w:rsidR="006110A6" w:rsidRPr="002F4433">
        <w:rPr>
          <w:rFonts w:ascii="Times New Roman" w:eastAsia="Times New Roman" w:hAnsi="Times New Roman"/>
          <w:sz w:val="24"/>
          <w:szCs w:val="24"/>
          <w:lang w:val="it-IT"/>
        </w:rPr>
        <w:t xml:space="preserve"> </w:t>
      </w:r>
      <w:r w:rsidR="00D567B2" w:rsidRPr="002F4433">
        <w:rPr>
          <w:rFonts w:ascii="Times New Roman" w:eastAsia="Times New Roman" w:hAnsi="Times New Roman"/>
          <w:sz w:val="24"/>
          <w:szCs w:val="24"/>
          <w:lang w:val="it-IT"/>
        </w:rPr>
        <w:t>prevista dall’Avviso</w:t>
      </w:r>
      <w:r w:rsidR="004E3196" w:rsidRPr="002F4433">
        <w:rPr>
          <w:rFonts w:ascii="Times New Roman" w:eastAsia="Times New Roman" w:hAnsi="Times New Roman"/>
          <w:sz w:val="24"/>
          <w:szCs w:val="24"/>
          <w:lang w:val="it-IT"/>
        </w:rPr>
        <w:t>;</w:t>
      </w:r>
      <w:r w:rsidR="00A42C4C" w:rsidRPr="002F4433">
        <w:rPr>
          <w:rFonts w:ascii="Times New Roman" w:eastAsia="Times New Roman" w:hAnsi="Times New Roman"/>
          <w:spacing w:val="-7"/>
          <w:sz w:val="24"/>
          <w:szCs w:val="24"/>
          <w:lang w:val="it-IT"/>
        </w:rPr>
        <w:t xml:space="preserve"> </w:t>
      </w:r>
    </w:p>
    <w:p w14:paraId="5CE3249C" w14:textId="4F745449" w:rsidR="00D113FF" w:rsidRPr="002F4433" w:rsidRDefault="00AE136A" w:rsidP="009D019C">
      <w:pPr>
        <w:pStyle w:val="ListParagraph"/>
        <w:numPr>
          <w:ilvl w:val="0"/>
          <w:numId w:val="17"/>
        </w:numPr>
        <w:spacing w:after="120" w:line="276" w:lineRule="auto"/>
        <w:ind w:left="714" w:right="136" w:hanging="357"/>
        <w:jc w:val="both"/>
        <w:rPr>
          <w:rFonts w:ascii="Times New Roman" w:eastAsia="Times New Roman" w:hAnsi="Times New Roman"/>
          <w:color w:val="000000" w:themeColor="text1"/>
          <w:sz w:val="24"/>
          <w:szCs w:val="24"/>
          <w:lang w:val="it-IT"/>
        </w:rPr>
      </w:pPr>
      <w:r w:rsidRPr="002F4433">
        <w:rPr>
          <w:rFonts w:ascii="Times New Roman" w:eastAsia="Times New Roman" w:hAnsi="Times New Roman"/>
          <w:sz w:val="24"/>
          <w:szCs w:val="24"/>
          <w:lang w:val="it-IT"/>
        </w:rPr>
        <w:t>f</w:t>
      </w:r>
      <w:r w:rsidR="00D113FF" w:rsidRPr="002F4433">
        <w:rPr>
          <w:rFonts w:ascii="Times New Roman" w:eastAsia="Times New Roman" w:hAnsi="Times New Roman"/>
          <w:sz w:val="24"/>
          <w:szCs w:val="24"/>
          <w:lang w:val="it-IT"/>
        </w:rPr>
        <w:t>otocopia di un documento di identità del Rappresentante Legale/altro soggetto con potere di firma</w:t>
      </w:r>
      <w:r w:rsidR="004E3196" w:rsidRPr="002F4433">
        <w:rPr>
          <w:rFonts w:ascii="Times New Roman" w:eastAsia="Times New Roman" w:hAnsi="Times New Roman"/>
          <w:sz w:val="24"/>
          <w:szCs w:val="24"/>
          <w:lang w:val="it-IT"/>
        </w:rPr>
        <w:t>.</w:t>
      </w:r>
    </w:p>
    <w:p w14:paraId="5C5784E5" w14:textId="77777777" w:rsidR="009D019C" w:rsidRPr="00C1660D" w:rsidRDefault="009D019C" w:rsidP="5FB7A001">
      <w:pPr>
        <w:shd w:val="clear" w:color="auto" w:fill="FFFFFF" w:themeFill="background1"/>
        <w:suppressAutoHyphens w:val="0"/>
        <w:spacing w:after="120"/>
        <w:jc w:val="both"/>
        <w:rPr>
          <w:b/>
          <w:bCs/>
          <w:highlight w:val="cyan"/>
        </w:rPr>
      </w:pPr>
    </w:p>
    <w:p w14:paraId="26C02FF7" w14:textId="77777777" w:rsidR="00E002B4" w:rsidRPr="00C1660D" w:rsidRDefault="00E002B4" w:rsidP="5FB7A001">
      <w:pPr>
        <w:spacing w:after="120" w:line="360" w:lineRule="auto"/>
        <w:ind w:left="5664"/>
        <w:jc w:val="both"/>
      </w:pPr>
      <w:r w:rsidRPr="5FB7A001">
        <w:t>In fede,</w:t>
      </w:r>
    </w:p>
    <w:p w14:paraId="35FCE422" w14:textId="24923AE8" w:rsidR="00E002B4" w:rsidRPr="00C1660D" w:rsidRDefault="00E002B4" w:rsidP="5FB7A001">
      <w:pPr>
        <w:tabs>
          <w:tab w:val="left" w:pos="7095"/>
        </w:tabs>
        <w:spacing w:after="120"/>
        <w:ind w:left="5664"/>
        <w:jc w:val="both"/>
      </w:pPr>
      <w:r w:rsidRPr="5FB7A001">
        <w:t>[</w:t>
      </w:r>
      <w:r w:rsidR="007B1917" w:rsidRPr="5FB7A001">
        <w:rPr>
          <w:i/>
          <w:iCs/>
        </w:rPr>
        <w:t xml:space="preserve">nome e </w:t>
      </w:r>
      <w:r w:rsidR="7BFD236F" w:rsidRPr="5FB7A001">
        <w:rPr>
          <w:i/>
          <w:iCs/>
        </w:rPr>
        <w:t>cognome, firma</w:t>
      </w:r>
      <w:r w:rsidR="007B1917" w:rsidRPr="5FB7A001">
        <w:rPr>
          <w:i/>
          <w:iCs/>
        </w:rPr>
        <w:t xml:space="preserve"> digitale del Rappresentante</w:t>
      </w:r>
      <w:r w:rsidR="0030010D" w:rsidRPr="5FB7A001">
        <w:rPr>
          <w:i/>
          <w:iCs/>
        </w:rPr>
        <w:t xml:space="preserve"> Legale</w:t>
      </w:r>
      <w:r w:rsidR="007B1917" w:rsidRPr="5FB7A001">
        <w:rPr>
          <w:i/>
          <w:iCs/>
        </w:rPr>
        <w:t>/</w:t>
      </w:r>
      <w:r w:rsidR="00A42C4C" w:rsidRPr="5FB7A001">
        <w:rPr>
          <w:i/>
          <w:iCs/>
        </w:rPr>
        <w:t>altro soggetto con potere di firma</w:t>
      </w:r>
      <w:r w:rsidR="00C1660D" w:rsidRPr="5FB7A001">
        <w:rPr>
          <w:i/>
          <w:iCs/>
        </w:rPr>
        <w:t>]</w:t>
      </w:r>
    </w:p>
    <w:p w14:paraId="61F84405" w14:textId="0AABCC72" w:rsidR="00B764FD" w:rsidRDefault="00B764FD" w:rsidP="5FB7A001">
      <w:pPr>
        <w:tabs>
          <w:tab w:val="left" w:pos="7095"/>
        </w:tabs>
        <w:spacing w:after="120"/>
        <w:rPr>
          <w:i/>
          <w:iCs/>
          <w:vertAlign w:val="superscript"/>
        </w:rPr>
      </w:pPr>
    </w:p>
    <w:p w14:paraId="7BCED514" w14:textId="3B060C3E" w:rsidR="00C1660D" w:rsidRDefault="00C1660D" w:rsidP="5FB7A001">
      <w:pPr>
        <w:tabs>
          <w:tab w:val="left" w:pos="7095"/>
        </w:tabs>
        <w:spacing w:after="120"/>
        <w:rPr>
          <w:i/>
          <w:iCs/>
          <w:vertAlign w:val="superscript"/>
        </w:rPr>
      </w:pPr>
    </w:p>
    <w:p w14:paraId="721070A0" w14:textId="77777777" w:rsidR="00C1660D" w:rsidRPr="00C1660D" w:rsidRDefault="00C1660D" w:rsidP="5FB7A001">
      <w:pPr>
        <w:tabs>
          <w:tab w:val="left" w:pos="7095"/>
        </w:tabs>
        <w:spacing w:after="120"/>
        <w:rPr>
          <w:i/>
          <w:iCs/>
          <w:vertAlign w:val="superscript"/>
        </w:rPr>
      </w:pPr>
    </w:p>
    <w:p w14:paraId="3C1E81C6" w14:textId="0D35E962" w:rsidR="00B764FD" w:rsidRPr="00C1660D" w:rsidRDefault="00B764FD" w:rsidP="5FB7A001">
      <w:pPr>
        <w:tabs>
          <w:tab w:val="left" w:pos="7095"/>
        </w:tabs>
        <w:spacing w:after="120"/>
        <w:jc w:val="both"/>
        <w:rPr>
          <w:sz w:val="20"/>
          <w:szCs w:val="20"/>
        </w:rPr>
      </w:pPr>
    </w:p>
    <w:sectPr w:rsidR="00B764FD" w:rsidRPr="00C1660D">
      <w:headerReference w:type="default" r:id="rId12"/>
      <w:footerReference w:type="default" r:id="rId13"/>
      <w:pgSz w:w="11906" w:h="16838"/>
      <w:pgMar w:top="1418" w:right="746" w:bottom="1134" w:left="900" w:header="7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B0178" w14:textId="77777777" w:rsidR="00D923C0" w:rsidRDefault="00D923C0">
      <w:r>
        <w:separator/>
      </w:r>
    </w:p>
  </w:endnote>
  <w:endnote w:type="continuationSeparator" w:id="0">
    <w:p w14:paraId="28F5F513" w14:textId="77777777" w:rsidR="00D923C0" w:rsidRDefault="00D923C0">
      <w:r>
        <w:continuationSeparator/>
      </w:r>
    </w:p>
  </w:endnote>
  <w:endnote w:type="continuationNotice" w:id="1">
    <w:p w14:paraId="4BD78DC2" w14:textId="77777777" w:rsidR="00D923C0" w:rsidRDefault="00D92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39C8B" w14:textId="74796AF2" w:rsidR="00734276" w:rsidRDefault="00734276">
    <w:pPr>
      <w:pStyle w:val="Footer"/>
      <w:jc w:val="right"/>
    </w:pPr>
    <w:r>
      <w:fldChar w:fldCharType="begin"/>
    </w:r>
    <w:r>
      <w:instrText>PAGE   \* MERGEFORMAT</w:instrText>
    </w:r>
    <w:r>
      <w:fldChar w:fldCharType="separate"/>
    </w:r>
    <w:r w:rsidR="006D4493">
      <w:rPr>
        <w:noProof/>
      </w:rPr>
      <w:t>2</w:t>
    </w:r>
    <w:r>
      <w:fldChar w:fldCharType="end"/>
    </w:r>
  </w:p>
  <w:p w14:paraId="2F993A1E" w14:textId="77777777" w:rsidR="00734276" w:rsidRDefault="00734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B9474" w14:textId="77777777" w:rsidR="00D923C0" w:rsidRDefault="00D923C0">
      <w:r>
        <w:separator/>
      </w:r>
    </w:p>
  </w:footnote>
  <w:footnote w:type="continuationSeparator" w:id="0">
    <w:p w14:paraId="183831FD" w14:textId="77777777" w:rsidR="00D923C0" w:rsidRDefault="00D923C0">
      <w:r>
        <w:continuationSeparator/>
      </w:r>
    </w:p>
  </w:footnote>
  <w:footnote w:type="continuationNotice" w:id="1">
    <w:p w14:paraId="0FA5034E" w14:textId="77777777" w:rsidR="00D923C0" w:rsidRDefault="00D923C0"/>
  </w:footnote>
  <w:footnote w:id="2">
    <w:p w14:paraId="20B2E9A3" w14:textId="096AD82D" w:rsidR="00042038" w:rsidRPr="00C1660D" w:rsidRDefault="00042038" w:rsidP="00042038">
      <w:pPr>
        <w:pStyle w:val="FootnoteText"/>
        <w:jc w:val="both"/>
        <w:rPr>
          <w:rFonts w:asciiTheme="minorHAnsi" w:hAnsiTheme="minorHAnsi" w:cstheme="minorHAnsi"/>
        </w:rPr>
      </w:pPr>
      <w:r w:rsidRPr="00C1660D">
        <w:rPr>
          <w:rStyle w:val="FootnoteReference"/>
          <w:rFonts w:asciiTheme="minorHAnsi" w:hAnsiTheme="minorHAnsi" w:cstheme="minorHAnsi"/>
        </w:rPr>
        <w:footnoteRef/>
      </w:r>
      <w:r w:rsidRPr="00C1660D">
        <w:rPr>
          <w:rFonts w:asciiTheme="minorHAnsi" w:hAnsiTheme="minorHAnsi" w:cstheme="minorHAnsi"/>
        </w:rPr>
        <w:t xml:space="preserve"> </w:t>
      </w:r>
      <w:r w:rsidRPr="00C1660D">
        <w:rPr>
          <w:rFonts w:asciiTheme="minorHAnsi" w:hAnsiTheme="minorHAnsi" w:cstheme="minorHAnsi"/>
          <w:sz w:val="18"/>
          <w:szCs w:val="18"/>
        </w:rPr>
        <w:t>Nel caso di sottoscrizione da parte di soggetto diverso dal Rappresentante Legale, dotato comunque di potere di firma, alla domanda di partecipazione dovrà essere allegato l’atto da cui risulta l’attribuzione di firma e copia fotostatica non autenticata di un documento di identità in corso di validità del Legale Rappresentante e del soggetto firmatario.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D15D0" w14:textId="7B5F0043" w:rsidR="00E002B4" w:rsidRDefault="36641A8C">
    <w:pPr>
      <w:pStyle w:val="Header"/>
      <w:jc w:val="right"/>
    </w:pPr>
    <w:r w:rsidRPr="36641A8C">
      <w:rPr>
        <w:rFonts w:ascii="Garamond" w:hAnsi="Garamond" w:cs="Garamond"/>
        <w:b/>
        <w:bCs/>
        <w:i/>
        <w:iCs/>
        <w:color w:val="333333"/>
        <w:sz w:val="22"/>
        <w:szCs w:val="22"/>
      </w:rPr>
      <w:t>Modello Domanda di Partecipazione (Soggetti art. 24, art. 25 Legge 125/2014)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0000003"/>
    <w:multiLevelType w:val="singleLevel"/>
    <w:tmpl w:val="00000003"/>
    <w:name w:val="WW8Num4"/>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04"/>
    <w:multiLevelType w:val="singleLevel"/>
    <w:tmpl w:val="00000004"/>
    <w:name w:val="WW8Num8"/>
    <w:lvl w:ilvl="0">
      <w:start w:val="135"/>
      <w:numFmt w:val="bullet"/>
      <w:lvlText w:val="-"/>
      <w:lvlJc w:val="left"/>
      <w:pPr>
        <w:tabs>
          <w:tab w:val="num" w:pos="720"/>
        </w:tabs>
        <w:ind w:left="720" w:hanging="360"/>
      </w:pPr>
      <w:rPr>
        <w:rFonts w:ascii="Garamond" w:hAnsi="Garamond" w:cs="Times New Roman" w:hint="default"/>
      </w:rPr>
    </w:lvl>
  </w:abstractNum>
  <w:abstractNum w:abstractNumId="4" w15:restartNumberingAfterBreak="0">
    <w:nsid w:val="138C1EC4"/>
    <w:multiLevelType w:val="hybridMultilevel"/>
    <w:tmpl w:val="B9E8AA7A"/>
    <w:lvl w:ilvl="0" w:tplc="04100001">
      <w:start w:val="1"/>
      <w:numFmt w:val="bullet"/>
      <w:lvlText w:val=""/>
      <w:lvlJc w:val="left"/>
      <w:pPr>
        <w:ind w:left="1995" w:hanging="360"/>
      </w:pPr>
      <w:rPr>
        <w:rFonts w:ascii="Symbol" w:hAnsi="Symbol" w:hint="default"/>
      </w:rPr>
    </w:lvl>
    <w:lvl w:ilvl="1" w:tplc="04100003" w:tentative="1">
      <w:start w:val="1"/>
      <w:numFmt w:val="bullet"/>
      <w:lvlText w:val="o"/>
      <w:lvlJc w:val="left"/>
      <w:pPr>
        <w:ind w:left="2715" w:hanging="360"/>
      </w:pPr>
      <w:rPr>
        <w:rFonts w:ascii="Courier New" w:hAnsi="Courier New" w:cs="Courier New" w:hint="default"/>
      </w:rPr>
    </w:lvl>
    <w:lvl w:ilvl="2" w:tplc="04100005" w:tentative="1">
      <w:start w:val="1"/>
      <w:numFmt w:val="bullet"/>
      <w:lvlText w:val=""/>
      <w:lvlJc w:val="left"/>
      <w:pPr>
        <w:ind w:left="3435" w:hanging="360"/>
      </w:pPr>
      <w:rPr>
        <w:rFonts w:ascii="Wingdings" w:hAnsi="Wingdings" w:hint="default"/>
      </w:rPr>
    </w:lvl>
    <w:lvl w:ilvl="3" w:tplc="04100001" w:tentative="1">
      <w:start w:val="1"/>
      <w:numFmt w:val="bullet"/>
      <w:lvlText w:val=""/>
      <w:lvlJc w:val="left"/>
      <w:pPr>
        <w:ind w:left="4155" w:hanging="360"/>
      </w:pPr>
      <w:rPr>
        <w:rFonts w:ascii="Symbol" w:hAnsi="Symbol" w:hint="default"/>
      </w:rPr>
    </w:lvl>
    <w:lvl w:ilvl="4" w:tplc="04100003" w:tentative="1">
      <w:start w:val="1"/>
      <w:numFmt w:val="bullet"/>
      <w:lvlText w:val="o"/>
      <w:lvlJc w:val="left"/>
      <w:pPr>
        <w:ind w:left="4875" w:hanging="360"/>
      </w:pPr>
      <w:rPr>
        <w:rFonts w:ascii="Courier New" w:hAnsi="Courier New" w:cs="Courier New" w:hint="default"/>
      </w:rPr>
    </w:lvl>
    <w:lvl w:ilvl="5" w:tplc="04100005" w:tentative="1">
      <w:start w:val="1"/>
      <w:numFmt w:val="bullet"/>
      <w:lvlText w:val=""/>
      <w:lvlJc w:val="left"/>
      <w:pPr>
        <w:ind w:left="5595" w:hanging="360"/>
      </w:pPr>
      <w:rPr>
        <w:rFonts w:ascii="Wingdings" w:hAnsi="Wingdings" w:hint="default"/>
      </w:rPr>
    </w:lvl>
    <w:lvl w:ilvl="6" w:tplc="04100001" w:tentative="1">
      <w:start w:val="1"/>
      <w:numFmt w:val="bullet"/>
      <w:lvlText w:val=""/>
      <w:lvlJc w:val="left"/>
      <w:pPr>
        <w:ind w:left="6315" w:hanging="360"/>
      </w:pPr>
      <w:rPr>
        <w:rFonts w:ascii="Symbol" w:hAnsi="Symbol" w:hint="default"/>
      </w:rPr>
    </w:lvl>
    <w:lvl w:ilvl="7" w:tplc="04100003" w:tentative="1">
      <w:start w:val="1"/>
      <w:numFmt w:val="bullet"/>
      <w:lvlText w:val="o"/>
      <w:lvlJc w:val="left"/>
      <w:pPr>
        <w:ind w:left="7035" w:hanging="360"/>
      </w:pPr>
      <w:rPr>
        <w:rFonts w:ascii="Courier New" w:hAnsi="Courier New" w:cs="Courier New" w:hint="default"/>
      </w:rPr>
    </w:lvl>
    <w:lvl w:ilvl="8" w:tplc="04100005" w:tentative="1">
      <w:start w:val="1"/>
      <w:numFmt w:val="bullet"/>
      <w:lvlText w:val=""/>
      <w:lvlJc w:val="left"/>
      <w:pPr>
        <w:ind w:left="7755" w:hanging="360"/>
      </w:pPr>
      <w:rPr>
        <w:rFonts w:ascii="Wingdings" w:hAnsi="Wingdings" w:hint="default"/>
      </w:rPr>
    </w:lvl>
  </w:abstractNum>
  <w:abstractNum w:abstractNumId="5" w15:restartNumberingAfterBreak="0">
    <w:nsid w:val="17F0C05C"/>
    <w:multiLevelType w:val="hybridMultilevel"/>
    <w:tmpl w:val="CEBC7B00"/>
    <w:lvl w:ilvl="0" w:tplc="4F7236F0">
      <w:start w:val="5"/>
      <w:numFmt w:val="bullet"/>
      <w:lvlText w:val="-"/>
      <w:lvlJc w:val="left"/>
      <w:pPr>
        <w:ind w:left="720" w:hanging="360"/>
      </w:pPr>
      <w:rPr>
        <w:rFonts w:ascii="Calibri" w:hAnsi="Calibri" w:hint="default"/>
      </w:rPr>
    </w:lvl>
    <w:lvl w:ilvl="1" w:tplc="0C241528">
      <w:start w:val="1"/>
      <w:numFmt w:val="bullet"/>
      <w:lvlText w:val="o"/>
      <w:lvlJc w:val="left"/>
      <w:pPr>
        <w:ind w:left="1440" w:hanging="360"/>
      </w:pPr>
      <w:rPr>
        <w:rFonts w:ascii="Courier New" w:hAnsi="Courier New" w:hint="default"/>
      </w:rPr>
    </w:lvl>
    <w:lvl w:ilvl="2" w:tplc="1E9EEC2A">
      <w:start w:val="1"/>
      <w:numFmt w:val="bullet"/>
      <w:lvlText w:val=""/>
      <w:lvlJc w:val="left"/>
      <w:pPr>
        <w:ind w:left="2160" w:hanging="360"/>
      </w:pPr>
      <w:rPr>
        <w:rFonts w:ascii="Wingdings" w:hAnsi="Wingdings" w:hint="default"/>
      </w:rPr>
    </w:lvl>
    <w:lvl w:ilvl="3" w:tplc="CA1C1D28">
      <w:start w:val="1"/>
      <w:numFmt w:val="bullet"/>
      <w:lvlText w:val=""/>
      <w:lvlJc w:val="left"/>
      <w:pPr>
        <w:ind w:left="2880" w:hanging="360"/>
      </w:pPr>
      <w:rPr>
        <w:rFonts w:ascii="Symbol" w:hAnsi="Symbol" w:hint="default"/>
      </w:rPr>
    </w:lvl>
    <w:lvl w:ilvl="4" w:tplc="CE46086E">
      <w:start w:val="1"/>
      <w:numFmt w:val="bullet"/>
      <w:lvlText w:val="o"/>
      <w:lvlJc w:val="left"/>
      <w:pPr>
        <w:ind w:left="3600" w:hanging="360"/>
      </w:pPr>
      <w:rPr>
        <w:rFonts w:ascii="Courier New" w:hAnsi="Courier New" w:hint="default"/>
      </w:rPr>
    </w:lvl>
    <w:lvl w:ilvl="5" w:tplc="C16CFFCC">
      <w:start w:val="1"/>
      <w:numFmt w:val="bullet"/>
      <w:lvlText w:val=""/>
      <w:lvlJc w:val="left"/>
      <w:pPr>
        <w:ind w:left="4320" w:hanging="360"/>
      </w:pPr>
      <w:rPr>
        <w:rFonts w:ascii="Wingdings" w:hAnsi="Wingdings" w:hint="default"/>
      </w:rPr>
    </w:lvl>
    <w:lvl w:ilvl="6" w:tplc="BFAEF57C">
      <w:start w:val="1"/>
      <w:numFmt w:val="bullet"/>
      <w:lvlText w:val=""/>
      <w:lvlJc w:val="left"/>
      <w:pPr>
        <w:ind w:left="5040" w:hanging="360"/>
      </w:pPr>
      <w:rPr>
        <w:rFonts w:ascii="Symbol" w:hAnsi="Symbol" w:hint="default"/>
      </w:rPr>
    </w:lvl>
    <w:lvl w:ilvl="7" w:tplc="22EAC69C">
      <w:start w:val="1"/>
      <w:numFmt w:val="bullet"/>
      <w:lvlText w:val="o"/>
      <w:lvlJc w:val="left"/>
      <w:pPr>
        <w:ind w:left="5760" w:hanging="360"/>
      </w:pPr>
      <w:rPr>
        <w:rFonts w:ascii="Courier New" w:hAnsi="Courier New" w:hint="default"/>
      </w:rPr>
    </w:lvl>
    <w:lvl w:ilvl="8" w:tplc="D0C8151A">
      <w:start w:val="1"/>
      <w:numFmt w:val="bullet"/>
      <w:lvlText w:val=""/>
      <w:lvlJc w:val="left"/>
      <w:pPr>
        <w:ind w:left="6480" w:hanging="360"/>
      </w:pPr>
      <w:rPr>
        <w:rFonts w:ascii="Wingdings" w:hAnsi="Wingdings" w:hint="default"/>
      </w:rPr>
    </w:lvl>
  </w:abstractNum>
  <w:abstractNum w:abstractNumId="6" w15:restartNumberingAfterBreak="0">
    <w:nsid w:val="2082AFF0"/>
    <w:multiLevelType w:val="hybridMultilevel"/>
    <w:tmpl w:val="079AFE52"/>
    <w:lvl w:ilvl="0" w:tplc="4182A672">
      <w:start w:val="1"/>
      <w:numFmt w:val="bullet"/>
      <w:lvlText w:val="-"/>
      <w:lvlJc w:val="left"/>
      <w:pPr>
        <w:ind w:left="720" w:hanging="360"/>
      </w:pPr>
      <w:rPr>
        <w:rFonts w:ascii="Aptos" w:hAnsi="Aptos" w:hint="default"/>
      </w:rPr>
    </w:lvl>
    <w:lvl w:ilvl="1" w:tplc="12DAAEF8">
      <w:start w:val="1"/>
      <w:numFmt w:val="bullet"/>
      <w:lvlText w:val="o"/>
      <w:lvlJc w:val="left"/>
      <w:pPr>
        <w:ind w:left="1440" w:hanging="360"/>
      </w:pPr>
      <w:rPr>
        <w:rFonts w:ascii="Courier New" w:hAnsi="Courier New" w:hint="default"/>
      </w:rPr>
    </w:lvl>
    <w:lvl w:ilvl="2" w:tplc="D2349336">
      <w:start w:val="1"/>
      <w:numFmt w:val="bullet"/>
      <w:lvlText w:val=""/>
      <w:lvlJc w:val="left"/>
      <w:pPr>
        <w:ind w:left="2160" w:hanging="360"/>
      </w:pPr>
      <w:rPr>
        <w:rFonts w:ascii="Wingdings" w:hAnsi="Wingdings" w:hint="default"/>
      </w:rPr>
    </w:lvl>
    <w:lvl w:ilvl="3" w:tplc="2744D98E">
      <w:start w:val="1"/>
      <w:numFmt w:val="bullet"/>
      <w:lvlText w:val=""/>
      <w:lvlJc w:val="left"/>
      <w:pPr>
        <w:ind w:left="2880" w:hanging="360"/>
      </w:pPr>
      <w:rPr>
        <w:rFonts w:ascii="Symbol" w:hAnsi="Symbol" w:hint="default"/>
      </w:rPr>
    </w:lvl>
    <w:lvl w:ilvl="4" w:tplc="A5925194">
      <w:start w:val="1"/>
      <w:numFmt w:val="bullet"/>
      <w:lvlText w:val="o"/>
      <w:lvlJc w:val="left"/>
      <w:pPr>
        <w:ind w:left="3600" w:hanging="360"/>
      </w:pPr>
      <w:rPr>
        <w:rFonts w:ascii="Courier New" w:hAnsi="Courier New" w:hint="default"/>
      </w:rPr>
    </w:lvl>
    <w:lvl w:ilvl="5" w:tplc="30E06548">
      <w:start w:val="1"/>
      <w:numFmt w:val="bullet"/>
      <w:lvlText w:val=""/>
      <w:lvlJc w:val="left"/>
      <w:pPr>
        <w:ind w:left="4320" w:hanging="360"/>
      </w:pPr>
      <w:rPr>
        <w:rFonts w:ascii="Wingdings" w:hAnsi="Wingdings" w:hint="default"/>
      </w:rPr>
    </w:lvl>
    <w:lvl w:ilvl="6" w:tplc="FA345646">
      <w:start w:val="1"/>
      <w:numFmt w:val="bullet"/>
      <w:lvlText w:val=""/>
      <w:lvlJc w:val="left"/>
      <w:pPr>
        <w:ind w:left="5040" w:hanging="360"/>
      </w:pPr>
      <w:rPr>
        <w:rFonts w:ascii="Symbol" w:hAnsi="Symbol" w:hint="default"/>
      </w:rPr>
    </w:lvl>
    <w:lvl w:ilvl="7" w:tplc="37D4154C">
      <w:start w:val="1"/>
      <w:numFmt w:val="bullet"/>
      <w:lvlText w:val="o"/>
      <w:lvlJc w:val="left"/>
      <w:pPr>
        <w:ind w:left="5760" w:hanging="360"/>
      </w:pPr>
      <w:rPr>
        <w:rFonts w:ascii="Courier New" w:hAnsi="Courier New" w:hint="default"/>
      </w:rPr>
    </w:lvl>
    <w:lvl w:ilvl="8" w:tplc="802ED2A4">
      <w:start w:val="1"/>
      <w:numFmt w:val="bullet"/>
      <w:lvlText w:val=""/>
      <w:lvlJc w:val="left"/>
      <w:pPr>
        <w:ind w:left="6480" w:hanging="360"/>
      </w:pPr>
      <w:rPr>
        <w:rFonts w:ascii="Wingdings" w:hAnsi="Wingdings" w:hint="default"/>
      </w:rPr>
    </w:lvl>
  </w:abstractNum>
  <w:abstractNum w:abstractNumId="7" w15:restartNumberingAfterBreak="0">
    <w:nsid w:val="2F516C21"/>
    <w:multiLevelType w:val="hybridMultilevel"/>
    <w:tmpl w:val="E42E65B4"/>
    <w:lvl w:ilvl="0" w:tplc="FFFFFFFF">
      <w:start w:val="1"/>
      <w:numFmt w:val="bullet"/>
      <w:lvlText w:val="-"/>
      <w:lvlJc w:val="left"/>
      <w:pPr>
        <w:ind w:left="360" w:hanging="360"/>
      </w:pPr>
      <w:rPr>
        <w:rFonts w:ascii="Aptos" w:hAnsi="Apto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3D6842A2"/>
    <w:multiLevelType w:val="hybridMultilevel"/>
    <w:tmpl w:val="738E8EDE"/>
    <w:lvl w:ilvl="0" w:tplc="83306EC4">
      <w:start w:val="1"/>
      <w:numFmt w:val="bullet"/>
      <w:lvlText w:val="-"/>
      <w:lvlJc w:val="left"/>
      <w:pPr>
        <w:ind w:left="720" w:hanging="360"/>
      </w:pPr>
      <w:rPr>
        <w:rFonts w:ascii="Aptos" w:hAnsi="Aptos" w:hint="default"/>
      </w:rPr>
    </w:lvl>
    <w:lvl w:ilvl="1" w:tplc="DE7256C4">
      <w:start w:val="1"/>
      <w:numFmt w:val="bullet"/>
      <w:lvlText w:val="o"/>
      <w:lvlJc w:val="left"/>
      <w:pPr>
        <w:ind w:left="1440" w:hanging="360"/>
      </w:pPr>
      <w:rPr>
        <w:rFonts w:ascii="Courier New" w:hAnsi="Courier New" w:hint="default"/>
      </w:rPr>
    </w:lvl>
    <w:lvl w:ilvl="2" w:tplc="F35EF290">
      <w:start w:val="1"/>
      <w:numFmt w:val="bullet"/>
      <w:lvlText w:val=""/>
      <w:lvlJc w:val="left"/>
      <w:pPr>
        <w:ind w:left="2160" w:hanging="360"/>
      </w:pPr>
      <w:rPr>
        <w:rFonts w:ascii="Wingdings" w:hAnsi="Wingdings" w:hint="default"/>
      </w:rPr>
    </w:lvl>
    <w:lvl w:ilvl="3" w:tplc="396EA87A">
      <w:start w:val="1"/>
      <w:numFmt w:val="bullet"/>
      <w:lvlText w:val=""/>
      <w:lvlJc w:val="left"/>
      <w:pPr>
        <w:ind w:left="2880" w:hanging="360"/>
      </w:pPr>
      <w:rPr>
        <w:rFonts w:ascii="Symbol" w:hAnsi="Symbol" w:hint="default"/>
      </w:rPr>
    </w:lvl>
    <w:lvl w:ilvl="4" w:tplc="C7441CD8">
      <w:start w:val="1"/>
      <w:numFmt w:val="bullet"/>
      <w:lvlText w:val="o"/>
      <w:lvlJc w:val="left"/>
      <w:pPr>
        <w:ind w:left="3600" w:hanging="360"/>
      </w:pPr>
      <w:rPr>
        <w:rFonts w:ascii="Courier New" w:hAnsi="Courier New" w:hint="default"/>
      </w:rPr>
    </w:lvl>
    <w:lvl w:ilvl="5" w:tplc="129086C8">
      <w:start w:val="1"/>
      <w:numFmt w:val="bullet"/>
      <w:lvlText w:val=""/>
      <w:lvlJc w:val="left"/>
      <w:pPr>
        <w:ind w:left="4320" w:hanging="360"/>
      </w:pPr>
      <w:rPr>
        <w:rFonts w:ascii="Wingdings" w:hAnsi="Wingdings" w:hint="default"/>
      </w:rPr>
    </w:lvl>
    <w:lvl w:ilvl="6" w:tplc="05B8CF9C">
      <w:start w:val="1"/>
      <w:numFmt w:val="bullet"/>
      <w:lvlText w:val=""/>
      <w:lvlJc w:val="left"/>
      <w:pPr>
        <w:ind w:left="5040" w:hanging="360"/>
      </w:pPr>
      <w:rPr>
        <w:rFonts w:ascii="Symbol" w:hAnsi="Symbol" w:hint="default"/>
      </w:rPr>
    </w:lvl>
    <w:lvl w:ilvl="7" w:tplc="2102CF80">
      <w:start w:val="1"/>
      <w:numFmt w:val="bullet"/>
      <w:lvlText w:val="o"/>
      <w:lvlJc w:val="left"/>
      <w:pPr>
        <w:ind w:left="5760" w:hanging="360"/>
      </w:pPr>
      <w:rPr>
        <w:rFonts w:ascii="Courier New" w:hAnsi="Courier New" w:hint="default"/>
      </w:rPr>
    </w:lvl>
    <w:lvl w:ilvl="8" w:tplc="FCFE32CA">
      <w:start w:val="1"/>
      <w:numFmt w:val="bullet"/>
      <w:lvlText w:val=""/>
      <w:lvlJc w:val="left"/>
      <w:pPr>
        <w:ind w:left="6480" w:hanging="360"/>
      </w:pPr>
      <w:rPr>
        <w:rFonts w:ascii="Wingdings" w:hAnsi="Wingdings" w:hint="default"/>
      </w:rPr>
    </w:lvl>
  </w:abstractNum>
  <w:abstractNum w:abstractNumId="9" w15:restartNumberingAfterBreak="0">
    <w:nsid w:val="3F9F6CCB"/>
    <w:multiLevelType w:val="hybridMultilevel"/>
    <w:tmpl w:val="9DF67AA6"/>
    <w:lvl w:ilvl="0" w:tplc="37285A3A">
      <w:start w:val="1"/>
      <w:numFmt w:val="upperLetter"/>
      <w:lvlText w:val="%1."/>
      <w:lvlJc w:val="left"/>
      <w:pPr>
        <w:ind w:left="1211" w:hanging="360"/>
      </w:pPr>
      <w:rPr>
        <w:rFonts w:hint="default"/>
        <w:b/>
      </w:rPr>
    </w:lvl>
    <w:lvl w:ilvl="1" w:tplc="04100019">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10" w15:restartNumberingAfterBreak="0">
    <w:nsid w:val="47802E48"/>
    <w:multiLevelType w:val="hybridMultilevel"/>
    <w:tmpl w:val="18EC64B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CA63962"/>
    <w:multiLevelType w:val="hybridMultilevel"/>
    <w:tmpl w:val="DBB2B6EA"/>
    <w:lvl w:ilvl="0" w:tplc="FFFFFFFF">
      <w:start w:val="1"/>
      <w:numFmt w:val="bullet"/>
      <w:lvlText w:val="-"/>
      <w:lvlJc w:val="left"/>
      <w:pPr>
        <w:ind w:left="720" w:hanging="360"/>
      </w:pPr>
      <w:rPr>
        <w:rFonts w:ascii="Aptos" w:hAnsi="Apto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1D62D06"/>
    <w:multiLevelType w:val="hybridMultilevel"/>
    <w:tmpl w:val="98B24954"/>
    <w:lvl w:ilvl="0" w:tplc="74F8DB4C">
      <w:start w:val="1"/>
      <w:numFmt w:val="bullet"/>
      <w:lvlText w:val="-"/>
      <w:lvlJc w:val="left"/>
      <w:pPr>
        <w:ind w:left="720" w:hanging="360"/>
      </w:pPr>
      <w:rPr>
        <w:rFonts w:ascii="Aptos" w:hAnsi="Aptos" w:hint="default"/>
      </w:rPr>
    </w:lvl>
    <w:lvl w:ilvl="1" w:tplc="94144BE4">
      <w:start w:val="1"/>
      <w:numFmt w:val="bullet"/>
      <w:lvlText w:val="o"/>
      <w:lvlJc w:val="left"/>
      <w:pPr>
        <w:ind w:left="1440" w:hanging="360"/>
      </w:pPr>
      <w:rPr>
        <w:rFonts w:ascii="Courier New" w:hAnsi="Courier New" w:hint="default"/>
      </w:rPr>
    </w:lvl>
    <w:lvl w:ilvl="2" w:tplc="EED0563A">
      <w:start w:val="1"/>
      <w:numFmt w:val="bullet"/>
      <w:lvlText w:val=""/>
      <w:lvlJc w:val="left"/>
      <w:pPr>
        <w:ind w:left="2160" w:hanging="360"/>
      </w:pPr>
      <w:rPr>
        <w:rFonts w:ascii="Wingdings" w:hAnsi="Wingdings" w:hint="default"/>
      </w:rPr>
    </w:lvl>
    <w:lvl w:ilvl="3" w:tplc="4CC225AC">
      <w:start w:val="1"/>
      <w:numFmt w:val="bullet"/>
      <w:lvlText w:val=""/>
      <w:lvlJc w:val="left"/>
      <w:pPr>
        <w:ind w:left="2880" w:hanging="360"/>
      </w:pPr>
      <w:rPr>
        <w:rFonts w:ascii="Symbol" w:hAnsi="Symbol" w:hint="default"/>
      </w:rPr>
    </w:lvl>
    <w:lvl w:ilvl="4" w:tplc="83144050">
      <w:start w:val="1"/>
      <w:numFmt w:val="bullet"/>
      <w:lvlText w:val="o"/>
      <w:lvlJc w:val="left"/>
      <w:pPr>
        <w:ind w:left="3600" w:hanging="360"/>
      </w:pPr>
      <w:rPr>
        <w:rFonts w:ascii="Courier New" w:hAnsi="Courier New" w:hint="default"/>
      </w:rPr>
    </w:lvl>
    <w:lvl w:ilvl="5" w:tplc="8986486C">
      <w:start w:val="1"/>
      <w:numFmt w:val="bullet"/>
      <w:lvlText w:val=""/>
      <w:lvlJc w:val="left"/>
      <w:pPr>
        <w:ind w:left="4320" w:hanging="360"/>
      </w:pPr>
      <w:rPr>
        <w:rFonts w:ascii="Wingdings" w:hAnsi="Wingdings" w:hint="default"/>
      </w:rPr>
    </w:lvl>
    <w:lvl w:ilvl="6" w:tplc="C9F0B184">
      <w:start w:val="1"/>
      <w:numFmt w:val="bullet"/>
      <w:lvlText w:val=""/>
      <w:lvlJc w:val="left"/>
      <w:pPr>
        <w:ind w:left="5040" w:hanging="360"/>
      </w:pPr>
      <w:rPr>
        <w:rFonts w:ascii="Symbol" w:hAnsi="Symbol" w:hint="default"/>
      </w:rPr>
    </w:lvl>
    <w:lvl w:ilvl="7" w:tplc="A7807534">
      <w:start w:val="1"/>
      <w:numFmt w:val="bullet"/>
      <w:lvlText w:val="o"/>
      <w:lvlJc w:val="left"/>
      <w:pPr>
        <w:ind w:left="5760" w:hanging="360"/>
      </w:pPr>
      <w:rPr>
        <w:rFonts w:ascii="Courier New" w:hAnsi="Courier New" w:hint="default"/>
      </w:rPr>
    </w:lvl>
    <w:lvl w:ilvl="8" w:tplc="EB72FACA">
      <w:start w:val="1"/>
      <w:numFmt w:val="bullet"/>
      <w:lvlText w:val=""/>
      <w:lvlJc w:val="left"/>
      <w:pPr>
        <w:ind w:left="6480" w:hanging="360"/>
      </w:pPr>
      <w:rPr>
        <w:rFonts w:ascii="Wingdings" w:hAnsi="Wingdings" w:hint="default"/>
      </w:rPr>
    </w:lvl>
  </w:abstractNum>
  <w:abstractNum w:abstractNumId="13" w15:restartNumberingAfterBreak="0">
    <w:nsid w:val="52930BB4"/>
    <w:multiLevelType w:val="hybridMultilevel"/>
    <w:tmpl w:val="661CD478"/>
    <w:lvl w:ilvl="0" w:tplc="04100001">
      <w:start w:val="1"/>
      <w:numFmt w:val="bullet"/>
      <w:lvlText w:val=""/>
      <w:lvlJc w:val="left"/>
      <w:pPr>
        <w:ind w:left="1995" w:hanging="360"/>
      </w:pPr>
      <w:rPr>
        <w:rFonts w:ascii="Symbol" w:hAnsi="Symbol" w:hint="default"/>
      </w:rPr>
    </w:lvl>
    <w:lvl w:ilvl="1" w:tplc="04100003" w:tentative="1">
      <w:start w:val="1"/>
      <w:numFmt w:val="bullet"/>
      <w:lvlText w:val="o"/>
      <w:lvlJc w:val="left"/>
      <w:pPr>
        <w:ind w:left="2715" w:hanging="360"/>
      </w:pPr>
      <w:rPr>
        <w:rFonts w:ascii="Courier New" w:hAnsi="Courier New" w:cs="Courier New" w:hint="default"/>
      </w:rPr>
    </w:lvl>
    <w:lvl w:ilvl="2" w:tplc="04100005" w:tentative="1">
      <w:start w:val="1"/>
      <w:numFmt w:val="bullet"/>
      <w:lvlText w:val=""/>
      <w:lvlJc w:val="left"/>
      <w:pPr>
        <w:ind w:left="3435" w:hanging="360"/>
      </w:pPr>
      <w:rPr>
        <w:rFonts w:ascii="Wingdings" w:hAnsi="Wingdings" w:hint="default"/>
      </w:rPr>
    </w:lvl>
    <w:lvl w:ilvl="3" w:tplc="04100001" w:tentative="1">
      <w:start w:val="1"/>
      <w:numFmt w:val="bullet"/>
      <w:lvlText w:val=""/>
      <w:lvlJc w:val="left"/>
      <w:pPr>
        <w:ind w:left="4155" w:hanging="360"/>
      </w:pPr>
      <w:rPr>
        <w:rFonts w:ascii="Symbol" w:hAnsi="Symbol" w:hint="default"/>
      </w:rPr>
    </w:lvl>
    <w:lvl w:ilvl="4" w:tplc="04100003" w:tentative="1">
      <w:start w:val="1"/>
      <w:numFmt w:val="bullet"/>
      <w:lvlText w:val="o"/>
      <w:lvlJc w:val="left"/>
      <w:pPr>
        <w:ind w:left="4875" w:hanging="360"/>
      </w:pPr>
      <w:rPr>
        <w:rFonts w:ascii="Courier New" w:hAnsi="Courier New" w:cs="Courier New" w:hint="default"/>
      </w:rPr>
    </w:lvl>
    <w:lvl w:ilvl="5" w:tplc="04100005" w:tentative="1">
      <w:start w:val="1"/>
      <w:numFmt w:val="bullet"/>
      <w:lvlText w:val=""/>
      <w:lvlJc w:val="left"/>
      <w:pPr>
        <w:ind w:left="5595" w:hanging="360"/>
      </w:pPr>
      <w:rPr>
        <w:rFonts w:ascii="Wingdings" w:hAnsi="Wingdings" w:hint="default"/>
      </w:rPr>
    </w:lvl>
    <w:lvl w:ilvl="6" w:tplc="04100001" w:tentative="1">
      <w:start w:val="1"/>
      <w:numFmt w:val="bullet"/>
      <w:lvlText w:val=""/>
      <w:lvlJc w:val="left"/>
      <w:pPr>
        <w:ind w:left="6315" w:hanging="360"/>
      </w:pPr>
      <w:rPr>
        <w:rFonts w:ascii="Symbol" w:hAnsi="Symbol" w:hint="default"/>
      </w:rPr>
    </w:lvl>
    <w:lvl w:ilvl="7" w:tplc="04100003" w:tentative="1">
      <w:start w:val="1"/>
      <w:numFmt w:val="bullet"/>
      <w:lvlText w:val="o"/>
      <w:lvlJc w:val="left"/>
      <w:pPr>
        <w:ind w:left="7035" w:hanging="360"/>
      </w:pPr>
      <w:rPr>
        <w:rFonts w:ascii="Courier New" w:hAnsi="Courier New" w:cs="Courier New" w:hint="default"/>
      </w:rPr>
    </w:lvl>
    <w:lvl w:ilvl="8" w:tplc="04100005" w:tentative="1">
      <w:start w:val="1"/>
      <w:numFmt w:val="bullet"/>
      <w:lvlText w:val=""/>
      <w:lvlJc w:val="left"/>
      <w:pPr>
        <w:ind w:left="7755" w:hanging="360"/>
      </w:pPr>
      <w:rPr>
        <w:rFonts w:ascii="Wingdings" w:hAnsi="Wingdings" w:hint="default"/>
      </w:rPr>
    </w:lvl>
  </w:abstractNum>
  <w:abstractNum w:abstractNumId="14" w15:restartNumberingAfterBreak="0">
    <w:nsid w:val="63D708FA"/>
    <w:multiLevelType w:val="hybridMultilevel"/>
    <w:tmpl w:val="676871C0"/>
    <w:lvl w:ilvl="0" w:tplc="6C100858">
      <w:start w:val="1"/>
      <w:numFmt w:val="lowerLetter"/>
      <w:lvlText w:val="e)"/>
      <w:lvlJc w:val="left"/>
      <w:pPr>
        <w:ind w:left="720" w:hanging="360"/>
      </w:pPr>
    </w:lvl>
    <w:lvl w:ilvl="1" w:tplc="8FF40B1E">
      <w:start w:val="1"/>
      <w:numFmt w:val="lowerLetter"/>
      <w:lvlText w:val="%2."/>
      <w:lvlJc w:val="left"/>
      <w:pPr>
        <w:ind w:left="1440" w:hanging="360"/>
      </w:pPr>
    </w:lvl>
    <w:lvl w:ilvl="2" w:tplc="FDEE1E86">
      <w:start w:val="1"/>
      <w:numFmt w:val="lowerRoman"/>
      <w:lvlText w:val="%3."/>
      <w:lvlJc w:val="right"/>
      <w:pPr>
        <w:ind w:left="2160" w:hanging="180"/>
      </w:pPr>
    </w:lvl>
    <w:lvl w:ilvl="3" w:tplc="7298A552">
      <w:start w:val="1"/>
      <w:numFmt w:val="decimal"/>
      <w:lvlText w:val="%4."/>
      <w:lvlJc w:val="left"/>
      <w:pPr>
        <w:ind w:left="2880" w:hanging="360"/>
      </w:pPr>
    </w:lvl>
    <w:lvl w:ilvl="4" w:tplc="DEDC3514">
      <w:start w:val="1"/>
      <w:numFmt w:val="lowerLetter"/>
      <w:lvlText w:val="%5."/>
      <w:lvlJc w:val="left"/>
      <w:pPr>
        <w:ind w:left="3600" w:hanging="360"/>
      </w:pPr>
    </w:lvl>
    <w:lvl w:ilvl="5" w:tplc="C868C874">
      <w:start w:val="1"/>
      <w:numFmt w:val="lowerRoman"/>
      <w:lvlText w:val="%6."/>
      <w:lvlJc w:val="right"/>
      <w:pPr>
        <w:ind w:left="4320" w:hanging="180"/>
      </w:pPr>
    </w:lvl>
    <w:lvl w:ilvl="6" w:tplc="B5E230A8">
      <w:start w:val="1"/>
      <w:numFmt w:val="decimal"/>
      <w:lvlText w:val="%7."/>
      <w:lvlJc w:val="left"/>
      <w:pPr>
        <w:ind w:left="5040" w:hanging="360"/>
      </w:pPr>
    </w:lvl>
    <w:lvl w:ilvl="7" w:tplc="0E0E97E8">
      <w:start w:val="1"/>
      <w:numFmt w:val="lowerLetter"/>
      <w:lvlText w:val="%8."/>
      <w:lvlJc w:val="left"/>
      <w:pPr>
        <w:ind w:left="5760" w:hanging="360"/>
      </w:pPr>
    </w:lvl>
    <w:lvl w:ilvl="8" w:tplc="234436AE">
      <w:start w:val="1"/>
      <w:numFmt w:val="lowerRoman"/>
      <w:lvlText w:val="%9."/>
      <w:lvlJc w:val="right"/>
      <w:pPr>
        <w:ind w:left="6480" w:hanging="180"/>
      </w:pPr>
    </w:lvl>
  </w:abstractNum>
  <w:abstractNum w:abstractNumId="15" w15:restartNumberingAfterBreak="0">
    <w:nsid w:val="650A77AF"/>
    <w:multiLevelType w:val="hybridMultilevel"/>
    <w:tmpl w:val="DBB2B6EA"/>
    <w:lvl w:ilvl="0" w:tplc="FFFFFFFF">
      <w:start w:val="1"/>
      <w:numFmt w:val="bullet"/>
      <w:lvlText w:val="-"/>
      <w:lvlJc w:val="left"/>
      <w:pPr>
        <w:ind w:left="720" w:hanging="360"/>
      </w:pPr>
      <w:rPr>
        <w:rFonts w:ascii="Garamond" w:hAnsi="Garamond"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9F9B856"/>
    <w:multiLevelType w:val="hybridMultilevel"/>
    <w:tmpl w:val="11E041D8"/>
    <w:lvl w:ilvl="0" w:tplc="51F491EC">
      <w:start w:val="1"/>
      <w:numFmt w:val="bullet"/>
      <w:lvlText w:val="-"/>
      <w:lvlJc w:val="left"/>
      <w:pPr>
        <w:ind w:left="720" w:hanging="360"/>
      </w:pPr>
      <w:rPr>
        <w:rFonts w:ascii="Aptos" w:hAnsi="Aptos" w:hint="default"/>
      </w:rPr>
    </w:lvl>
    <w:lvl w:ilvl="1" w:tplc="A03CB15A">
      <w:start w:val="1"/>
      <w:numFmt w:val="bullet"/>
      <w:lvlText w:val="o"/>
      <w:lvlJc w:val="left"/>
      <w:pPr>
        <w:ind w:left="1440" w:hanging="360"/>
      </w:pPr>
      <w:rPr>
        <w:rFonts w:ascii="Courier New" w:hAnsi="Courier New" w:hint="default"/>
      </w:rPr>
    </w:lvl>
    <w:lvl w:ilvl="2" w:tplc="569E5592">
      <w:start w:val="1"/>
      <w:numFmt w:val="bullet"/>
      <w:lvlText w:val=""/>
      <w:lvlJc w:val="left"/>
      <w:pPr>
        <w:ind w:left="2160" w:hanging="360"/>
      </w:pPr>
      <w:rPr>
        <w:rFonts w:ascii="Wingdings" w:hAnsi="Wingdings" w:hint="default"/>
      </w:rPr>
    </w:lvl>
    <w:lvl w:ilvl="3" w:tplc="417201D6">
      <w:start w:val="1"/>
      <w:numFmt w:val="bullet"/>
      <w:lvlText w:val=""/>
      <w:lvlJc w:val="left"/>
      <w:pPr>
        <w:ind w:left="2880" w:hanging="360"/>
      </w:pPr>
      <w:rPr>
        <w:rFonts w:ascii="Symbol" w:hAnsi="Symbol" w:hint="default"/>
      </w:rPr>
    </w:lvl>
    <w:lvl w:ilvl="4" w:tplc="BA42FD06">
      <w:start w:val="1"/>
      <w:numFmt w:val="bullet"/>
      <w:lvlText w:val="o"/>
      <w:lvlJc w:val="left"/>
      <w:pPr>
        <w:ind w:left="3600" w:hanging="360"/>
      </w:pPr>
      <w:rPr>
        <w:rFonts w:ascii="Courier New" w:hAnsi="Courier New" w:hint="default"/>
      </w:rPr>
    </w:lvl>
    <w:lvl w:ilvl="5" w:tplc="92567596">
      <w:start w:val="1"/>
      <w:numFmt w:val="bullet"/>
      <w:lvlText w:val=""/>
      <w:lvlJc w:val="left"/>
      <w:pPr>
        <w:ind w:left="4320" w:hanging="360"/>
      </w:pPr>
      <w:rPr>
        <w:rFonts w:ascii="Wingdings" w:hAnsi="Wingdings" w:hint="default"/>
      </w:rPr>
    </w:lvl>
    <w:lvl w:ilvl="6" w:tplc="5B3EBF6E">
      <w:start w:val="1"/>
      <w:numFmt w:val="bullet"/>
      <w:lvlText w:val=""/>
      <w:lvlJc w:val="left"/>
      <w:pPr>
        <w:ind w:left="5040" w:hanging="360"/>
      </w:pPr>
      <w:rPr>
        <w:rFonts w:ascii="Symbol" w:hAnsi="Symbol" w:hint="default"/>
      </w:rPr>
    </w:lvl>
    <w:lvl w:ilvl="7" w:tplc="7F08E170">
      <w:start w:val="1"/>
      <w:numFmt w:val="bullet"/>
      <w:lvlText w:val="o"/>
      <w:lvlJc w:val="left"/>
      <w:pPr>
        <w:ind w:left="5760" w:hanging="360"/>
      </w:pPr>
      <w:rPr>
        <w:rFonts w:ascii="Courier New" w:hAnsi="Courier New" w:hint="default"/>
      </w:rPr>
    </w:lvl>
    <w:lvl w:ilvl="8" w:tplc="1534E2A0">
      <w:start w:val="1"/>
      <w:numFmt w:val="bullet"/>
      <w:lvlText w:val=""/>
      <w:lvlJc w:val="left"/>
      <w:pPr>
        <w:ind w:left="6480" w:hanging="360"/>
      </w:pPr>
      <w:rPr>
        <w:rFonts w:ascii="Wingdings" w:hAnsi="Wingdings" w:hint="default"/>
      </w:rPr>
    </w:lvl>
  </w:abstractNum>
  <w:abstractNum w:abstractNumId="17" w15:restartNumberingAfterBreak="0">
    <w:nsid w:val="74F70A7C"/>
    <w:multiLevelType w:val="hybridMultilevel"/>
    <w:tmpl w:val="A462BF8C"/>
    <w:lvl w:ilvl="0" w:tplc="2CD8DDF6">
      <w:start w:val="1"/>
      <w:numFmt w:val="lowerLetter"/>
      <w:lvlText w:val="%1)"/>
      <w:lvlJc w:val="left"/>
      <w:pPr>
        <w:ind w:left="2160" w:hanging="360"/>
      </w:pPr>
      <w:rPr>
        <w:rFonts w:hint="default"/>
      </w:r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num w:numId="1" w16cid:durableId="1268778036">
    <w:abstractNumId w:val="8"/>
  </w:num>
  <w:num w:numId="2" w16cid:durableId="1338654977">
    <w:abstractNumId w:val="16"/>
  </w:num>
  <w:num w:numId="3" w16cid:durableId="1631013528">
    <w:abstractNumId w:val="6"/>
  </w:num>
  <w:num w:numId="4" w16cid:durableId="1948152313">
    <w:abstractNumId w:val="12"/>
  </w:num>
  <w:num w:numId="5" w16cid:durableId="1986005805">
    <w:abstractNumId w:val="14"/>
  </w:num>
  <w:num w:numId="6" w16cid:durableId="785079002">
    <w:abstractNumId w:val="5"/>
  </w:num>
  <w:num w:numId="7" w16cid:durableId="1236624110">
    <w:abstractNumId w:val="0"/>
  </w:num>
  <w:num w:numId="8" w16cid:durableId="1485320588">
    <w:abstractNumId w:val="1"/>
  </w:num>
  <w:num w:numId="9" w16cid:durableId="1329676320">
    <w:abstractNumId w:val="2"/>
  </w:num>
  <w:num w:numId="10" w16cid:durableId="1569146499">
    <w:abstractNumId w:val="3"/>
  </w:num>
  <w:num w:numId="11" w16cid:durableId="2057002377">
    <w:abstractNumId w:val="9"/>
  </w:num>
  <w:num w:numId="12" w16cid:durableId="890726642">
    <w:abstractNumId w:val="10"/>
  </w:num>
  <w:num w:numId="13" w16cid:durableId="2044743003">
    <w:abstractNumId w:val="17"/>
  </w:num>
  <w:num w:numId="14" w16cid:durableId="250702870">
    <w:abstractNumId w:val="4"/>
  </w:num>
  <w:num w:numId="15" w16cid:durableId="1580947924">
    <w:abstractNumId w:val="13"/>
  </w:num>
  <w:num w:numId="16" w16cid:durableId="1452741864">
    <w:abstractNumId w:val="11"/>
  </w:num>
  <w:num w:numId="17" w16cid:durableId="1084914077">
    <w:abstractNumId w:val="7"/>
  </w:num>
  <w:num w:numId="18" w16cid:durableId="9722486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941"/>
    <w:rsid w:val="0000153A"/>
    <w:rsid w:val="00003F92"/>
    <w:rsid w:val="00020378"/>
    <w:rsid w:val="000267F5"/>
    <w:rsid w:val="0004197F"/>
    <w:rsid w:val="00042038"/>
    <w:rsid w:val="00042536"/>
    <w:rsid w:val="00050377"/>
    <w:rsid w:val="00050E7E"/>
    <w:rsid w:val="00063091"/>
    <w:rsid w:val="00063D3F"/>
    <w:rsid w:val="00074A1D"/>
    <w:rsid w:val="00084CED"/>
    <w:rsid w:val="000A06E9"/>
    <w:rsid w:val="000B4702"/>
    <w:rsid w:val="000B5A36"/>
    <w:rsid w:val="000D7E88"/>
    <w:rsid w:val="000F02B5"/>
    <w:rsid w:val="000F56EF"/>
    <w:rsid w:val="00107E1F"/>
    <w:rsid w:val="00120757"/>
    <w:rsid w:val="00136A5A"/>
    <w:rsid w:val="00141BAD"/>
    <w:rsid w:val="001423A7"/>
    <w:rsid w:val="00150F07"/>
    <w:rsid w:val="00151FC2"/>
    <w:rsid w:val="001626D2"/>
    <w:rsid w:val="00163350"/>
    <w:rsid w:val="001709F7"/>
    <w:rsid w:val="00174EAE"/>
    <w:rsid w:val="001807F7"/>
    <w:rsid w:val="001949E2"/>
    <w:rsid w:val="001A210D"/>
    <w:rsid w:val="001C10A4"/>
    <w:rsid w:val="001C26EA"/>
    <w:rsid w:val="001C7FF6"/>
    <w:rsid w:val="001D0EE5"/>
    <w:rsid w:val="001E7AB2"/>
    <w:rsid w:val="001F28BB"/>
    <w:rsid w:val="001F3689"/>
    <w:rsid w:val="001F7ACC"/>
    <w:rsid w:val="001F7D74"/>
    <w:rsid w:val="0020160A"/>
    <w:rsid w:val="002066EB"/>
    <w:rsid w:val="002178F5"/>
    <w:rsid w:val="002242CE"/>
    <w:rsid w:val="00257CCE"/>
    <w:rsid w:val="002642ED"/>
    <w:rsid w:val="0028493B"/>
    <w:rsid w:val="00292095"/>
    <w:rsid w:val="002A5535"/>
    <w:rsid w:val="002B04AE"/>
    <w:rsid w:val="002B6D93"/>
    <w:rsid w:val="002D3DCF"/>
    <w:rsid w:val="002D5E98"/>
    <w:rsid w:val="002F3313"/>
    <w:rsid w:val="002F4433"/>
    <w:rsid w:val="0030010D"/>
    <w:rsid w:val="0031098B"/>
    <w:rsid w:val="0032294E"/>
    <w:rsid w:val="003245BB"/>
    <w:rsid w:val="0035552F"/>
    <w:rsid w:val="00356C41"/>
    <w:rsid w:val="003573C9"/>
    <w:rsid w:val="00364105"/>
    <w:rsid w:val="00381B10"/>
    <w:rsid w:val="003824FA"/>
    <w:rsid w:val="0038354E"/>
    <w:rsid w:val="0038621F"/>
    <w:rsid w:val="003A0A55"/>
    <w:rsid w:val="003A323D"/>
    <w:rsid w:val="003A37E8"/>
    <w:rsid w:val="003B2982"/>
    <w:rsid w:val="003C3EC0"/>
    <w:rsid w:val="003D24A1"/>
    <w:rsid w:val="003D3365"/>
    <w:rsid w:val="003E4453"/>
    <w:rsid w:val="003F2F24"/>
    <w:rsid w:val="003F3F05"/>
    <w:rsid w:val="003F6D32"/>
    <w:rsid w:val="004018E5"/>
    <w:rsid w:val="00405FFE"/>
    <w:rsid w:val="0041268B"/>
    <w:rsid w:val="00434772"/>
    <w:rsid w:val="004375FB"/>
    <w:rsid w:val="0044139B"/>
    <w:rsid w:val="004415D1"/>
    <w:rsid w:val="0044716F"/>
    <w:rsid w:val="0045157B"/>
    <w:rsid w:val="00456716"/>
    <w:rsid w:val="00461BE0"/>
    <w:rsid w:val="00474340"/>
    <w:rsid w:val="00475734"/>
    <w:rsid w:val="0048028E"/>
    <w:rsid w:val="00485527"/>
    <w:rsid w:val="00493C49"/>
    <w:rsid w:val="004A2B4B"/>
    <w:rsid w:val="004B7D8D"/>
    <w:rsid w:val="004E3196"/>
    <w:rsid w:val="004E7B3A"/>
    <w:rsid w:val="005153F1"/>
    <w:rsid w:val="00526481"/>
    <w:rsid w:val="00531AB0"/>
    <w:rsid w:val="00532842"/>
    <w:rsid w:val="0054737F"/>
    <w:rsid w:val="0055376A"/>
    <w:rsid w:val="00557AC2"/>
    <w:rsid w:val="00570593"/>
    <w:rsid w:val="00571C1C"/>
    <w:rsid w:val="00575E88"/>
    <w:rsid w:val="00584956"/>
    <w:rsid w:val="00584C7F"/>
    <w:rsid w:val="00594199"/>
    <w:rsid w:val="005A2F1A"/>
    <w:rsid w:val="005B100A"/>
    <w:rsid w:val="005C761D"/>
    <w:rsid w:val="005E1C38"/>
    <w:rsid w:val="006110A6"/>
    <w:rsid w:val="00615A82"/>
    <w:rsid w:val="006326BB"/>
    <w:rsid w:val="00662506"/>
    <w:rsid w:val="0067069A"/>
    <w:rsid w:val="006707DB"/>
    <w:rsid w:val="00670841"/>
    <w:rsid w:val="00684EA6"/>
    <w:rsid w:val="00687665"/>
    <w:rsid w:val="0069433E"/>
    <w:rsid w:val="00697D3F"/>
    <w:rsid w:val="006A19D5"/>
    <w:rsid w:val="006B2FCE"/>
    <w:rsid w:val="006B4A96"/>
    <w:rsid w:val="006C2778"/>
    <w:rsid w:val="006C476A"/>
    <w:rsid w:val="006D18E7"/>
    <w:rsid w:val="006D4493"/>
    <w:rsid w:val="006D7151"/>
    <w:rsid w:val="006E1689"/>
    <w:rsid w:val="006E22BA"/>
    <w:rsid w:val="006E5065"/>
    <w:rsid w:val="006E58CE"/>
    <w:rsid w:val="006F36C0"/>
    <w:rsid w:val="006F3F34"/>
    <w:rsid w:val="006F423F"/>
    <w:rsid w:val="00716D82"/>
    <w:rsid w:val="0072224A"/>
    <w:rsid w:val="00727AE0"/>
    <w:rsid w:val="00727B29"/>
    <w:rsid w:val="00734276"/>
    <w:rsid w:val="007410D6"/>
    <w:rsid w:val="00743A91"/>
    <w:rsid w:val="00760D24"/>
    <w:rsid w:val="0077704E"/>
    <w:rsid w:val="00794B05"/>
    <w:rsid w:val="00796E22"/>
    <w:rsid w:val="007A0EAA"/>
    <w:rsid w:val="007A6A27"/>
    <w:rsid w:val="007A78DD"/>
    <w:rsid w:val="007B1917"/>
    <w:rsid w:val="007C2807"/>
    <w:rsid w:val="007C6404"/>
    <w:rsid w:val="007D2CF6"/>
    <w:rsid w:val="007D5006"/>
    <w:rsid w:val="007D57CA"/>
    <w:rsid w:val="008013DF"/>
    <w:rsid w:val="008041C0"/>
    <w:rsid w:val="00810FE0"/>
    <w:rsid w:val="008153FB"/>
    <w:rsid w:val="008212EB"/>
    <w:rsid w:val="008239A0"/>
    <w:rsid w:val="00827CD5"/>
    <w:rsid w:val="00827CFA"/>
    <w:rsid w:val="00841E5B"/>
    <w:rsid w:val="008573C4"/>
    <w:rsid w:val="00875A45"/>
    <w:rsid w:val="008855C7"/>
    <w:rsid w:val="008A5567"/>
    <w:rsid w:val="008B10E8"/>
    <w:rsid w:val="008B3078"/>
    <w:rsid w:val="008C0697"/>
    <w:rsid w:val="008C3132"/>
    <w:rsid w:val="008C35D4"/>
    <w:rsid w:val="008D1269"/>
    <w:rsid w:val="008D5971"/>
    <w:rsid w:val="008E01AC"/>
    <w:rsid w:val="008E01D2"/>
    <w:rsid w:val="008E0E3B"/>
    <w:rsid w:val="008E1E8E"/>
    <w:rsid w:val="008E2F59"/>
    <w:rsid w:val="008E3EEB"/>
    <w:rsid w:val="008F7D7E"/>
    <w:rsid w:val="00900B6A"/>
    <w:rsid w:val="00900E6A"/>
    <w:rsid w:val="009200DC"/>
    <w:rsid w:val="009276C0"/>
    <w:rsid w:val="00930145"/>
    <w:rsid w:val="00934D6D"/>
    <w:rsid w:val="00957B61"/>
    <w:rsid w:val="00965798"/>
    <w:rsid w:val="00972BD0"/>
    <w:rsid w:val="009766AB"/>
    <w:rsid w:val="00982DC4"/>
    <w:rsid w:val="00991BFA"/>
    <w:rsid w:val="009A392B"/>
    <w:rsid w:val="009A4941"/>
    <w:rsid w:val="009B1C83"/>
    <w:rsid w:val="009C08C1"/>
    <w:rsid w:val="009D019C"/>
    <w:rsid w:val="009D3051"/>
    <w:rsid w:val="009D7169"/>
    <w:rsid w:val="009E3476"/>
    <w:rsid w:val="009E50E1"/>
    <w:rsid w:val="009F1E12"/>
    <w:rsid w:val="009F5B08"/>
    <w:rsid w:val="009F64DA"/>
    <w:rsid w:val="00A01D92"/>
    <w:rsid w:val="00A10FED"/>
    <w:rsid w:val="00A131F8"/>
    <w:rsid w:val="00A14F32"/>
    <w:rsid w:val="00A15338"/>
    <w:rsid w:val="00A15F95"/>
    <w:rsid w:val="00A3238B"/>
    <w:rsid w:val="00A36EEF"/>
    <w:rsid w:val="00A42C4C"/>
    <w:rsid w:val="00A4692A"/>
    <w:rsid w:val="00A543D6"/>
    <w:rsid w:val="00A5517F"/>
    <w:rsid w:val="00A6110F"/>
    <w:rsid w:val="00A61B3F"/>
    <w:rsid w:val="00A71789"/>
    <w:rsid w:val="00A80FAC"/>
    <w:rsid w:val="00A9089F"/>
    <w:rsid w:val="00A90CFA"/>
    <w:rsid w:val="00AA3347"/>
    <w:rsid w:val="00AA4D33"/>
    <w:rsid w:val="00AB5076"/>
    <w:rsid w:val="00AB7958"/>
    <w:rsid w:val="00AC0B00"/>
    <w:rsid w:val="00AC2F16"/>
    <w:rsid w:val="00AE136A"/>
    <w:rsid w:val="00AE2027"/>
    <w:rsid w:val="00B14F31"/>
    <w:rsid w:val="00B3143A"/>
    <w:rsid w:val="00B4264D"/>
    <w:rsid w:val="00B45431"/>
    <w:rsid w:val="00B51A58"/>
    <w:rsid w:val="00B54125"/>
    <w:rsid w:val="00B5638D"/>
    <w:rsid w:val="00B578F2"/>
    <w:rsid w:val="00B60B12"/>
    <w:rsid w:val="00B65B87"/>
    <w:rsid w:val="00B67879"/>
    <w:rsid w:val="00B71DD2"/>
    <w:rsid w:val="00B73423"/>
    <w:rsid w:val="00B74149"/>
    <w:rsid w:val="00B764FD"/>
    <w:rsid w:val="00B91809"/>
    <w:rsid w:val="00BA2737"/>
    <w:rsid w:val="00BA5A5D"/>
    <w:rsid w:val="00BA7C1B"/>
    <w:rsid w:val="00BC7511"/>
    <w:rsid w:val="00BD0471"/>
    <w:rsid w:val="00BD32A6"/>
    <w:rsid w:val="00BE096D"/>
    <w:rsid w:val="00C041E9"/>
    <w:rsid w:val="00C13188"/>
    <w:rsid w:val="00C1660D"/>
    <w:rsid w:val="00C33E7A"/>
    <w:rsid w:val="00C50583"/>
    <w:rsid w:val="00C60602"/>
    <w:rsid w:val="00C61672"/>
    <w:rsid w:val="00C70657"/>
    <w:rsid w:val="00C83DE6"/>
    <w:rsid w:val="00C93033"/>
    <w:rsid w:val="00C946F5"/>
    <w:rsid w:val="00C97290"/>
    <w:rsid w:val="00CB3C9C"/>
    <w:rsid w:val="00CC59CB"/>
    <w:rsid w:val="00CD3520"/>
    <w:rsid w:val="00CF3BBC"/>
    <w:rsid w:val="00D01A08"/>
    <w:rsid w:val="00D113FF"/>
    <w:rsid w:val="00D14338"/>
    <w:rsid w:val="00D24FB9"/>
    <w:rsid w:val="00D32D62"/>
    <w:rsid w:val="00D33962"/>
    <w:rsid w:val="00D37CE1"/>
    <w:rsid w:val="00D37F17"/>
    <w:rsid w:val="00D4752A"/>
    <w:rsid w:val="00D53BE2"/>
    <w:rsid w:val="00D54BC9"/>
    <w:rsid w:val="00D567B2"/>
    <w:rsid w:val="00D57622"/>
    <w:rsid w:val="00D60043"/>
    <w:rsid w:val="00D6026F"/>
    <w:rsid w:val="00D70971"/>
    <w:rsid w:val="00D923C0"/>
    <w:rsid w:val="00D95FEE"/>
    <w:rsid w:val="00DA343F"/>
    <w:rsid w:val="00DA6383"/>
    <w:rsid w:val="00DB38F4"/>
    <w:rsid w:val="00DB663E"/>
    <w:rsid w:val="00DC3BD1"/>
    <w:rsid w:val="00DD2517"/>
    <w:rsid w:val="00DD69B7"/>
    <w:rsid w:val="00DE3C68"/>
    <w:rsid w:val="00DE6AE0"/>
    <w:rsid w:val="00DF2F46"/>
    <w:rsid w:val="00E002B4"/>
    <w:rsid w:val="00E23E4C"/>
    <w:rsid w:val="00E360DB"/>
    <w:rsid w:val="00E42C8A"/>
    <w:rsid w:val="00E45534"/>
    <w:rsid w:val="00E46D39"/>
    <w:rsid w:val="00E74D42"/>
    <w:rsid w:val="00E87E9C"/>
    <w:rsid w:val="00E908EB"/>
    <w:rsid w:val="00E94A54"/>
    <w:rsid w:val="00EB2378"/>
    <w:rsid w:val="00EC1C69"/>
    <w:rsid w:val="00EC28A3"/>
    <w:rsid w:val="00ED1D7C"/>
    <w:rsid w:val="00EE1EF8"/>
    <w:rsid w:val="00EE2796"/>
    <w:rsid w:val="00EE4179"/>
    <w:rsid w:val="00EE53AB"/>
    <w:rsid w:val="00EF1742"/>
    <w:rsid w:val="00F01A1E"/>
    <w:rsid w:val="00F02792"/>
    <w:rsid w:val="00F07E8E"/>
    <w:rsid w:val="00F1454D"/>
    <w:rsid w:val="00F2236F"/>
    <w:rsid w:val="00F30C09"/>
    <w:rsid w:val="00F30F69"/>
    <w:rsid w:val="00F36AAA"/>
    <w:rsid w:val="00F5286E"/>
    <w:rsid w:val="00F5295C"/>
    <w:rsid w:val="00F54EEB"/>
    <w:rsid w:val="00F61B21"/>
    <w:rsid w:val="00F707FA"/>
    <w:rsid w:val="00F734B3"/>
    <w:rsid w:val="00F80612"/>
    <w:rsid w:val="00F82BB8"/>
    <w:rsid w:val="00FA0E92"/>
    <w:rsid w:val="00FC0AD2"/>
    <w:rsid w:val="00FC224C"/>
    <w:rsid w:val="00FD17FC"/>
    <w:rsid w:val="00FE0034"/>
    <w:rsid w:val="00FE36CD"/>
    <w:rsid w:val="00FE48AC"/>
    <w:rsid w:val="0198A18B"/>
    <w:rsid w:val="02FCFB4D"/>
    <w:rsid w:val="03EB8B64"/>
    <w:rsid w:val="04B6BFBD"/>
    <w:rsid w:val="04F824F5"/>
    <w:rsid w:val="0526047F"/>
    <w:rsid w:val="0693F556"/>
    <w:rsid w:val="096FBD75"/>
    <w:rsid w:val="09B7E823"/>
    <w:rsid w:val="0AB1E2A7"/>
    <w:rsid w:val="0B0949C7"/>
    <w:rsid w:val="0B4CAE67"/>
    <w:rsid w:val="0D07CCBF"/>
    <w:rsid w:val="0D3D84FA"/>
    <w:rsid w:val="0E1AEAD5"/>
    <w:rsid w:val="105EB7A9"/>
    <w:rsid w:val="1067107B"/>
    <w:rsid w:val="10D3709B"/>
    <w:rsid w:val="118E93F2"/>
    <w:rsid w:val="121959EF"/>
    <w:rsid w:val="12286121"/>
    <w:rsid w:val="1278F01D"/>
    <w:rsid w:val="14C95FB5"/>
    <w:rsid w:val="14F7D2E1"/>
    <w:rsid w:val="150BEDAC"/>
    <w:rsid w:val="15C228CF"/>
    <w:rsid w:val="15FCC99E"/>
    <w:rsid w:val="16295BC3"/>
    <w:rsid w:val="171BF4FA"/>
    <w:rsid w:val="187EC414"/>
    <w:rsid w:val="192B0B66"/>
    <w:rsid w:val="198725BB"/>
    <w:rsid w:val="1AAE89BB"/>
    <w:rsid w:val="211DE78C"/>
    <w:rsid w:val="227DD88A"/>
    <w:rsid w:val="235696FB"/>
    <w:rsid w:val="264CAE68"/>
    <w:rsid w:val="26E34CA4"/>
    <w:rsid w:val="2724A9CE"/>
    <w:rsid w:val="29A92A76"/>
    <w:rsid w:val="2AA5ABE6"/>
    <w:rsid w:val="2BDE00F5"/>
    <w:rsid w:val="2D2CFC91"/>
    <w:rsid w:val="2D51583F"/>
    <w:rsid w:val="2D841525"/>
    <w:rsid w:val="2DDD4CA8"/>
    <w:rsid w:val="2EC9D985"/>
    <w:rsid w:val="2F1290AD"/>
    <w:rsid w:val="2F2BC4C2"/>
    <w:rsid w:val="304BCA19"/>
    <w:rsid w:val="317007F0"/>
    <w:rsid w:val="318C74FF"/>
    <w:rsid w:val="3282A6DD"/>
    <w:rsid w:val="33A76B9B"/>
    <w:rsid w:val="33D6ECCD"/>
    <w:rsid w:val="34B92825"/>
    <w:rsid w:val="34D4E778"/>
    <w:rsid w:val="35F06490"/>
    <w:rsid w:val="36641A8C"/>
    <w:rsid w:val="378F2F34"/>
    <w:rsid w:val="3A883917"/>
    <w:rsid w:val="3B91F952"/>
    <w:rsid w:val="3BBF7B4F"/>
    <w:rsid w:val="3CACB50E"/>
    <w:rsid w:val="3D2F6A7C"/>
    <w:rsid w:val="3DD07021"/>
    <w:rsid w:val="3DDF3C36"/>
    <w:rsid w:val="3E570A20"/>
    <w:rsid w:val="4122ED2D"/>
    <w:rsid w:val="4269BE68"/>
    <w:rsid w:val="42BF2FAF"/>
    <w:rsid w:val="42D52714"/>
    <w:rsid w:val="46BCC2CA"/>
    <w:rsid w:val="47541ACE"/>
    <w:rsid w:val="4858932B"/>
    <w:rsid w:val="49AC8567"/>
    <w:rsid w:val="4A82817A"/>
    <w:rsid w:val="4C08F239"/>
    <w:rsid w:val="4CAE43BB"/>
    <w:rsid w:val="4CAEDDB4"/>
    <w:rsid w:val="50E51EFF"/>
    <w:rsid w:val="51A6A734"/>
    <w:rsid w:val="5204429B"/>
    <w:rsid w:val="529A518D"/>
    <w:rsid w:val="545656B0"/>
    <w:rsid w:val="54E1EFAD"/>
    <w:rsid w:val="54F90725"/>
    <w:rsid w:val="5554E771"/>
    <w:rsid w:val="5566B58C"/>
    <w:rsid w:val="58563822"/>
    <w:rsid w:val="586C8BF1"/>
    <w:rsid w:val="5938258C"/>
    <w:rsid w:val="5A6AA5F9"/>
    <w:rsid w:val="5ADA9320"/>
    <w:rsid w:val="5B2FD5FC"/>
    <w:rsid w:val="5B858A58"/>
    <w:rsid w:val="5C8E3E53"/>
    <w:rsid w:val="5CFFA56E"/>
    <w:rsid w:val="5D56F716"/>
    <w:rsid w:val="5DDE9AC6"/>
    <w:rsid w:val="5E8583B3"/>
    <w:rsid w:val="5EE8B7A0"/>
    <w:rsid w:val="5F635D68"/>
    <w:rsid w:val="5FB7A001"/>
    <w:rsid w:val="6093C3B7"/>
    <w:rsid w:val="60AD8009"/>
    <w:rsid w:val="61046002"/>
    <w:rsid w:val="618C186C"/>
    <w:rsid w:val="63B22915"/>
    <w:rsid w:val="642A8E32"/>
    <w:rsid w:val="66343B50"/>
    <w:rsid w:val="664D980B"/>
    <w:rsid w:val="6663ABA2"/>
    <w:rsid w:val="6890CB25"/>
    <w:rsid w:val="69D98D0B"/>
    <w:rsid w:val="69FE02A1"/>
    <w:rsid w:val="6AC4C812"/>
    <w:rsid w:val="6E197648"/>
    <w:rsid w:val="7005E1DA"/>
    <w:rsid w:val="71166FC6"/>
    <w:rsid w:val="728255B6"/>
    <w:rsid w:val="7314D1E1"/>
    <w:rsid w:val="732154F6"/>
    <w:rsid w:val="74AB85AE"/>
    <w:rsid w:val="75E8461C"/>
    <w:rsid w:val="7731D16E"/>
    <w:rsid w:val="78B965B2"/>
    <w:rsid w:val="799BC802"/>
    <w:rsid w:val="7BFD236F"/>
    <w:rsid w:val="7D1C6BCB"/>
    <w:rsid w:val="7D559FF9"/>
    <w:rsid w:val="7D6F11BC"/>
    <w:rsid w:val="7EBFA9D4"/>
    <w:rsid w:val="7F2F9CA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375E83E"/>
  <w15:chartTrackingRefBased/>
  <w15:docId w15:val="{274D5363-966A-421D-AEE7-7124EDF81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Garamond" w:eastAsia="Times New Roman" w:hAnsi="Garamond"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Times New Roman" w:eastAsia="Times New Roman" w:hAnsi="Times New Roman" w:cs="Times New Roman" w:hint="default"/>
    </w:rPr>
  </w:style>
  <w:style w:type="character" w:customStyle="1" w:styleId="WW8Num5z2">
    <w:name w:val="WW8Num5z2"/>
    <w:rPr>
      <w:rFonts w:ascii="Wingdings" w:hAnsi="Wingdings" w:cs="Wingdings" w:hint="default"/>
    </w:rPr>
  </w:style>
  <w:style w:type="character" w:customStyle="1" w:styleId="WW8Num5z4">
    <w:name w:val="WW8Num5z4"/>
    <w:rPr>
      <w:rFonts w:ascii="Courier New" w:hAnsi="Courier New" w:cs="Courier New"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Garamond" w:eastAsia="Times New Roman" w:hAnsi="Garamond"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Carpredefinitoparagrafo1">
    <w:name w:val="Car. predefinito paragrafo1"/>
  </w:style>
  <w:style w:type="character" w:customStyle="1" w:styleId="Caratterenotaapidipagina">
    <w:name w:val="Carattere nota a piè di pagina"/>
    <w:rPr>
      <w:vertAlign w:val="superscript"/>
    </w:rPr>
  </w:style>
  <w:style w:type="character" w:customStyle="1" w:styleId="TestofumettoCarattere">
    <w:name w:val="Testo fumetto Carattere"/>
    <w:rPr>
      <w:rFonts w:ascii="Tahoma" w:hAnsi="Tahoma" w:cs="Tahoma"/>
      <w:sz w:val="16"/>
      <w:szCs w:val="16"/>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Caratterenotadichiusura">
    <w:name w:val="Carattere nota di chiusura"/>
  </w:style>
  <w:style w:type="paragraph" w:customStyle="1" w:styleId="Titolo1">
    <w:name w:val="Titolo1"/>
    <w:basedOn w:val="Normal"/>
    <w:next w:val="BodyTex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ice">
    <w:name w:val="Indice"/>
    <w:basedOn w:val="Normal"/>
    <w:pPr>
      <w:suppressLineNumbers/>
    </w:pPr>
    <w:rPr>
      <w:rFonts w:cs="Arial"/>
    </w:rPr>
  </w:style>
  <w:style w:type="paragraph" w:styleId="Header">
    <w:name w:val="header"/>
    <w:basedOn w:val="Normal"/>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paragraph" w:styleId="FootnoteText">
    <w:name w:val="footnote text"/>
    <w:basedOn w:val="Normal"/>
    <w:rPr>
      <w:sz w:val="20"/>
      <w:szCs w:val="20"/>
    </w:rPr>
  </w:style>
  <w:style w:type="paragraph" w:styleId="BalloonText">
    <w:name w:val="Balloon Text"/>
    <w:basedOn w:val="Normal"/>
    <w:rPr>
      <w:rFonts w:ascii="Tahoma" w:hAnsi="Tahoma" w:cs="Tahoma"/>
      <w:sz w:val="16"/>
      <w:szCs w:val="16"/>
    </w:rPr>
  </w:style>
  <w:style w:type="paragraph" w:customStyle="1" w:styleId="Contenutotabella">
    <w:name w:val="Contenuto tabella"/>
    <w:basedOn w:val="Normal"/>
    <w:pPr>
      <w:suppressLineNumbers/>
    </w:pPr>
  </w:style>
  <w:style w:type="paragraph" w:customStyle="1" w:styleId="Titolotabella">
    <w:name w:val="Titolo tabella"/>
    <w:basedOn w:val="Contenutotabella"/>
    <w:pPr>
      <w:jc w:val="center"/>
    </w:pPr>
    <w:rPr>
      <w:b/>
      <w:bCs/>
    </w:rPr>
  </w:style>
  <w:style w:type="character" w:customStyle="1" w:styleId="FooterChar">
    <w:name w:val="Footer Char"/>
    <w:link w:val="Footer"/>
    <w:uiPriority w:val="99"/>
    <w:rsid w:val="00734276"/>
    <w:rPr>
      <w:sz w:val="24"/>
      <w:szCs w:val="24"/>
      <w:lang w:eastAsia="zh-CN"/>
    </w:rPr>
  </w:style>
  <w:style w:type="character" w:customStyle="1" w:styleId="BodyTextChar">
    <w:name w:val="Body Text Char"/>
    <w:link w:val="BodyText"/>
    <w:rsid w:val="00D32D62"/>
    <w:rPr>
      <w:sz w:val="24"/>
      <w:szCs w:val="24"/>
      <w:lang w:eastAsia="zh-CN"/>
    </w:rPr>
  </w:style>
  <w:style w:type="paragraph" w:styleId="CommentText">
    <w:name w:val="annotation text"/>
    <w:basedOn w:val="Normal"/>
    <w:link w:val="CommentTextChar"/>
    <w:uiPriority w:val="99"/>
    <w:semiHidden/>
    <w:unhideWhenUsed/>
    <w:rsid w:val="00965798"/>
    <w:pPr>
      <w:widowControl w:val="0"/>
      <w:suppressAutoHyphens w:val="0"/>
    </w:pPr>
    <w:rPr>
      <w:rFonts w:ascii="Calibri" w:eastAsia="Calibri" w:hAnsi="Calibri"/>
      <w:sz w:val="20"/>
      <w:szCs w:val="20"/>
      <w:lang w:val="en-US" w:eastAsia="en-US"/>
    </w:rPr>
  </w:style>
  <w:style w:type="character" w:customStyle="1" w:styleId="CommentTextChar">
    <w:name w:val="Comment Text Char"/>
    <w:link w:val="CommentText"/>
    <w:uiPriority w:val="99"/>
    <w:semiHidden/>
    <w:rsid w:val="00965798"/>
    <w:rPr>
      <w:rFonts w:ascii="Calibri" w:eastAsia="Calibri" w:hAnsi="Calibri"/>
      <w:lang w:val="en-US" w:eastAsia="en-US"/>
    </w:rPr>
  </w:style>
  <w:style w:type="paragraph" w:styleId="ListParagraph">
    <w:name w:val="List Paragraph"/>
    <w:basedOn w:val="Normal"/>
    <w:uiPriority w:val="34"/>
    <w:qFormat/>
    <w:rsid w:val="00084CED"/>
    <w:pPr>
      <w:widowControl w:val="0"/>
      <w:suppressAutoHyphens w:val="0"/>
    </w:pPr>
    <w:rPr>
      <w:rFonts w:ascii="Calibri" w:eastAsia="Calibri" w:hAnsi="Calibri"/>
      <w:sz w:val="22"/>
      <w:szCs w:val="22"/>
      <w:lang w:val="en-US" w:eastAsia="en-US"/>
    </w:rPr>
  </w:style>
  <w:style w:type="character" w:styleId="CommentReference">
    <w:name w:val="annotation reference"/>
    <w:uiPriority w:val="99"/>
    <w:semiHidden/>
    <w:unhideWhenUsed/>
    <w:rsid w:val="00084CED"/>
    <w:rPr>
      <w:sz w:val="16"/>
      <w:szCs w:val="16"/>
    </w:rPr>
  </w:style>
  <w:style w:type="paragraph" w:styleId="CommentSubject">
    <w:name w:val="annotation subject"/>
    <w:basedOn w:val="CommentText"/>
    <w:next w:val="CommentText"/>
    <w:link w:val="CommentSubjectChar"/>
    <w:uiPriority w:val="99"/>
    <w:semiHidden/>
    <w:unhideWhenUsed/>
    <w:rsid w:val="003D24A1"/>
    <w:pPr>
      <w:widowControl/>
      <w:suppressAutoHyphens/>
    </w:pPr>
    <w:rPr>
      <w:rFonts w:ascii="Times New Roman" w:eastAsia="Times New Roman" w:hAnsi="Times New Roman"/>
      <w:b/>
      <w:bCs/>
      <w:lang w:val="it-IT" w:eastAsia="zh-CN"/>
    </w:rPr>
  </w:style>
  <w:style w:type="character" w:customStyle="1" w:styleId="CommentSubjectChar">
    <w:name w:val="Comment Subject Char"/>
    <w:link w:val="CommentSubject"/>
    <w:uiPriority w:val="99"/>
    <w:semiHidden/>
    <w:rsid w:val="003D24A1"/>
    <w:rPr>
      <w:rFonts w:ascii="Calibri" w:eastAsia="Calibri" w:hAnsi="Calibri"/>
      <w:b/>
      <w:bCs/>
      <w:lang w:val="en-US" w:eastAsia="zh-CN"/>
    </w:rPr>
  </w:style>
  <w:style w:type="character" w:styleId="Hyperlink">
    <w:name w:val="Hyperlink"/>
    <w:uiPriority w:val="99"/>
    <w:unhideWhenUsed/>
    <w:rsid w:val="003A37E8"/>
    <w:rPr>
      <w:color w:val="0563C1"/>
      <w:u w:val="single"/>
    </w:rPr>
  </w:style>
  <w:style w:type="paragraph" w:styleId="Revision">
    <w:name w:val="Revision"/>
    <w:hidden/>
    <w:uiPriority w:val="99"/>
    <w:semiHidden/>
    <w:rsid w:val="00841E5B"/>
    <w:rPr>
      <w:sz w:val="24"/>
      <w:szCs w:val="24"/>
      <w:lang w:eastAsia="zh-CN"/>
    </w:rPr>
  </w:style>
  <w:style w:type="character" w:styleId="FollowedHyperlink">
    <w:name w:val="FollowedHyperlink"/>
    <w:uiPriority w:val="99"/>
    <w:semiHidden/>
    <w:unhideWhenUsed/>
    <w:rsid w:val="002B04AE"/>
    <w:rPr>
      <w:color w:val="954F72"/>
      <w:u w:val="single"/>
    </w:rPr>
  </w:style>
  <w:style w:type="character" w:customStyle="1" w:styleId="normaltextrun">
    <w:name w:val="normaltextrun"/>
    <w:basedOn w:val="DefaultParagraphFont"/>
    <w:rsid w:val="00AA3347"/>
  </w:style>
  <w:style w:type="character" w:customStyle="1" w:styleId="eop">
    <w:name w:val="eop"/>
    <w:basedOn w:val="DefaultParagraphFont"/>
    <w:rsid w:val="00AA3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688450">
      <w:bodyDiv w:val="1"/>
      <w:marLeft w:val="0"/>
      <w:marRight w:val="0"/>
      <w:marTop w:val="0"/>
      <w:marBottom w:val="0"/>
      <w:divBdr>
        <w:top w:val="none" w:sz="0" w:space="0" w:color="auto"/>
        <w:left w:val="none" w:sz="0" w:space="0" w:color="auto"/>
        <w:bottom w:val="none" w:sz="0" w:space="0" w:color="auto"/>
        <w:right w:val="none" w:sz="0" w:space="0" w:color="auto"/>
      </w:divBdr>
    </w:div>
    <w:div w:id="117599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0ff5b20-ee14-4744-ac2b-9ae2aa391105" xsi:nil="true"/>
    <lcf76f155ced4ddcb4097134ff3c332f xmlns="13c4e19d-aad6-4dbe-b5aa-bb9b614efde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7DE6F911C9B3D468D0AEEA5F091C91E" ma:contentTypeVersion="15" ma:contentTypeDescription="Creare un nuovo documento." ma:contentTypeScope="" ma:versionID="eccafd63046cf55f76b42002f82f6f5f">
  <xsd:schema xmlns:xsd="http://www.w3.org/2001/XMLSchema" xmlns:xs="http://www.w3.org/2001/XMLSchema" xmlns:p="http://schemas.microsoft.com/office/2006/metadata/properties" xmlns:ns2="13c4e19d-aad6-4dbe-b5aa-bb9b614efde6" xmlns:ns3="90ff5b20-ee14-4744-ac2b-9ae2aa391105" targetNamespace="http://schemas.microsoft.com/office/2006/metadata/properties" ma:root="true" ma:fieldsID="4ed15b58376aeedb15b057ac8c744ea4" ns2:_="" ns3:_="">
    <xsd:import namespace="13c4e19d-aad6-4dbe-b5aa-bb9b614efde6"/>
    <xsd:import namespace="90ff5b20-ee14-4744-ac2b-9ae2aa39110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4e19d-aad6-4dbe-b5aa-bb9b614efd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 immagine" ma:readOnly="false" ma:fieldId="{5cf76f15-5ced-4ddc-b409-7134ff3c332f}" ma:taxonomyMulti="true" ma:sspId="8fba5289-b0f5-4059-8e6c-3006df0b1f8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ff5b20-ee14-4744-ac2b-9ae2aa39110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e466b21-d72c-4cec-bcae-7dd6c3e44321}" ma:internalName="TaxCatchAll" ma:showField="CatchAllData" ma:web="90ff5b20-ee14-4744-ac2b-9ae2aa39110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0B511-E1D0-41C4-95DB-B8EEF1464408}">
  <ds:schemaRefs>
    <ds:schemaRef ds:uri="http://schemas.openxmlformats.org/officeDocument/2006/bibliography"/>
  </ds:schemaRefs>
</ds:datastoreItem>
</file>

<file path=customXml/itemProps2.xml><?xml version="1.0" encoding="utf-8"?>
<ds:datastoreItem xmlns:ds="http://schemas.openxmlformats.org/officeDocument/2006/customXml" ds:itemID="{AB9C3A8C-97FC-41DD-95C8-B3D910C2B235}">
  <ds:schemaRefs>
    <ds:schemaRef ds:uri="http://schemas.microsoft.com/office/2006/metadata/properties"/>
    <ds:schemaRef ds:uri="http://schemas.microsoft.com/office/infopath/2007/PartnerControls"/>
    <ds:schemaRef ds:uri="90ff5b20-ee14-4744-ac2b-9ae2aa391105"/>
    <ds:schemaRef ds:uri="13c4e19d-aad6-4dbe-b5aa-bb9b614efde6"/>
  </ds:schemaRefs>
</ds:datastoreItem>
</file>

<file path=customXml/itemProps3.xml><?xml version="1.0" encoding="utf-8"?>
<ds:datastoreItem xmlns:ds="http://schemas.openxmlformats.org/officeDocument/2006/customXml" ds:itemID="{7C35ABCE-D7D9-4450-97E2-D29020731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4e19d-aad6-4dbe-b5aa-bb9b614efde6"/>
    <ds:schemaRef ds:uri="90ff5b20-ee14-4744-ac2b-9ae2aa39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8C35DD-23FE-45A7-9C74-DD32C1B4E0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477</Words>
  <Characters>2725</Characters>
  <Application>Microsoft Office Word</Application>
  <DocSecurity>4</DocSecurity>
  <Lines>22</Lines>
  <Paragraphs>6</Paragraphs>
  <ScaleCrop>false</ScaleCrop>
  <Company>MAE</Company>
  <LinksUpToDate>false</LinksUpToDate>
  <CharactersWithSpaces>3196</CharactersWithSpaces>
  <SharedDoc>false</SharedDoc>
  <HLinks>
    <vt:vector size="6" baseType="variant">
      <vt:variant>
        <vt:i4>6553645</vt:i4>
      </vt:variant>
      <vt:variant>
        <vt:i4>0</vt:i4>
      </vt:variant>
      <vt:variant>
        <vt:i4>0</vt:i4>
      </vt:variant>
      <vt:variant>
        <vt:i4>5</vt:i4>
      </vt:variant>
      <vt:variant>
        <vt:lpwstr>http://www.sanctionsmap.eu/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partecipazione lotto 1</dc:title>
  <dc:subject/>
  <dc:creator>AICS</dc:creator>
  <cp:keywords/>
  <cp:lastModifiedBy>Annarita Caselli</cp:lastModifiedBy>
  <cp:revision>29</cp:revision>
  <cp:lastPrinted>2023-12-20T23:08:00Z</cp:lastPrinted>
  <dcterms:created xsi:type="dcterms:W3CDTF">2024-01-20T02:47:00Z</dcterms:created>
  <dcterms:modified xsi:type="dcterms:W3CDTF">2026-07-01T15:37:00Z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0x01010097DE6F911C9B3D468D0AEEA5F091C91E</vt:lpwstr>
  </property>
  <property fmtid="{D5CDD505-2E9C-101B-9397-08002B2CF9AE}" pid="3" name="_activity">
    <vt:lpwstr/>
  </property>
  <property fmtid="{D5CDD505-2E9C-101B-9397-08002B2CF9AE}" pid="4" name="MediaServiceImageTags">
    <vt:lpwstr/>
  </property>
</Properties>
</file>